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994" w:rsidRPr="00E13A6E" w:rsidRDefault="003C3994" w:rsidP="004628B1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</w:t>
      </w:r>
      <w:r w:rsidR="00E65666">
        <w:rPr>
          <w:b/>
        </w:rPr>
        <w:t xml:space="preserve"> w Mysłowicach</w:t>
      </w:r>
    </w:p>
    <w:p w:rsidR="003C3994" w:rsidRPr="00E13A6E" w:rsidRDefault="003C3994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3C3994" w:rsidRPr="00E13A6E" w:rsidRDefault="003C3994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 xml:space="preserve">tel. </w:t>
      </w:r>
      <w:r w:rsidR="000E7954">
        <w:t>7</w:t>
      </w:r>
      <w:r w:rsidRPr="00E13A6E">
        <w:t xml:space="preserve">2/318 33 </w:t>
      </w:r>
      <w:r w:rsidR="000E7954">
        <w:t>48</w:t>
      </w:r>
      <w:r>
        <w:t xml:space="preserve">, </w:t>
      </w:r>
      <w:proofErr w:type="spellStart"/>
      <w:r w:rsidRPr="00E13A6E">
        <w:t>tel</w:t>
      </w:r>
      <w:proofErr w:type="spellEnd"/>
      <w:r w:rsidRPr="00E13A6E">
        <w:t xml:space="preserve">/fax. </w:t>
      </w:r>
      <w:r w:rsidR="000E7954">
        <w:t>32</w:t>
      </w:r>
      <w:r w:rsidRPr="00E13A6E">
        <w:t xml:space="preserve">/318 </w:t>
      </w:r>
      <w:r w:rsidR="006C0B85">
        <w:t>3</w:t>
      </w:r>
      <w:r w:rsidR="00061668">
        <w:t>3</w:t>
      </w:r>
      <w:r w:rsidR="006C0B85">
        <w:t xml:space="preserve"> </w:t>
      </w:r>
      <w:r w:rsidR="00061668">
        <w:t>62</w:t>
      </w:r>
    </w:p>
    <w:p w:rsidR="003C3994" w:rsidRPr="00E13A6E" w:rsidRDefault="003C3994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 w:rsidR="008118B6">
        <w:t>2</w:t>
      </w:r>
      <w:r w:rsidRPr="00E13A6E">
        <w:t>myslowice.pl</w:t>
      </w:r>
    </w:p>
    <w:p w:rsidR="003C3994" w:rsidRDefault="003C3994" w:rsidP="003C3994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3C3994" w:rsidRPr="00E13A6E" w:rsidRDefault="003C3994" w:rsidP="003C3994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  <w:r w:rsidRPr="00E13A6E">
        <w:rPr>
          <w:rFonts w:ascii="Arial" w:eastAsia="Batang" w:hAnsi="Arial" w:cs="Arial"/>
        </w:rPr>
        <w:t xml:space="preserve"> </w:t>
      </w:r>
    </w:p>
    <w:p w:rsidR="008A3007" w:rsidRPr="00FB1164" w:rsidRDefault="008A3007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8A3007" w:rsidRPr="00C33CBA" w:rsidRDefault="00AB035B" w:rsidP="004628B1">
      <w:pPr>
        <w:autoSpaceDE w:val="0"/>
        <w:autoSpaceDN w:val="0"/>
        <w:adjustRightInd w:val="0"/>
        <w:outlineLvl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Numer sprawy: </w:t>
      </w:r>
      <w:r w:rsidR="0067721B">
        <w:rPr>
          <w:b/>
          <w:bCs/>
          <w:color w:val="000000"/>
          <w:sz w:val="22"/>
          <w:szCs w:val="22"/>
        </w:rPr>
        <w:t>Szp.2/NZ-</w:t>
      </w:r>
      <w:r w:rsidR="00EA10BB">
        <w:rPr>
          <w:b/>
          <w:bCs/>
          <w:color w:val="000000"/>
          <w:sz w:val="22"/>
          <w:szCs w:val="22"/>
        </w:rPr>
        <w:t>4240</w:t>
      </w:r>
      <w:r w:rsidR="0067721B">
        <w:rPr>
          <w:b/>
          <w:bCs/>
          <w:color w:val="000000"/>
          <w:sz w:val="22"/>
          <w:szCs w:val="22"/>
        </w:rPr>
        <w:t>-</w:t>
      </w:r>
      <w:r w:rsidR="00551D8F">
        <w:rPr>
          <w:b/>
          <w:bCs/>
          <w:color w:val="000000"/>
          <w:sz w:val="22"/>
          <w:szCs w:val="22"/>
        </w:rPr>
        <w:t>2</w:t>
      </w:r>
      <w:r w:rsidR="00D065D0">
        <w:rPr>
          <w:b/>
          <w:bCs/>
          <w:color w:val="000000"/>
          <w:sz w:val="22"/>
          <w:szCs w:val="22"/>
        </w:rPr>
        <w:t>4</w:t>
      </w:r>
      <w:r w:rsidR="00551D8F">
        <w:rPr>
          <w:b/>
          <w:bCs/>
          <w:color w:val="000000"/>
          <w:sz w:val="22"/>
          <w:szCs w:val="22"/>
        </w:rPr>
        <w:t>/21</w:t>
      </w: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6112B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4628B1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 xml:space="preserve">SZCZEGÓŁOWE WARUNKI KONKURSU OFERT (SWKO) </w:t>
      </w:r>
    </w:p>
    <w:p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E0EF7" w:rsidRDefault="007E0EF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8A3007" w:rsidRPr="001445E2" w:rsidRDefault="00432585" w:rsidP="004628B1">
      <w:pPr>
        <w:autoSpaceDE w:val="0"/>
        <w:autoSpaceDN w:val="0"/>
        <w:adjustRightInd w:val="0"/>
        <w:jc w:val="center"/>
        <w:outlineLvl w:val="0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="001445E2" w:rsidRPr="001445E2">
        <w:rPr>
          <w:b/>
          <w:sz w:val="22"/>
          <w:szCs w:val="22"/>
          <w:lang w:eastAsia="ar-SA"/>
        </w:rPr>
        <w:t>na udzielenie zamówienia</w:t>
      </w:r>
      <w:r w:rsidR="001445E2">
        <w:rPr>
          <w:b/>
          <w:sz w:val="22"/>
          <w:szCs w:val="22"/>
          <w:lang w:eastAsia="ar-SA"/>
        </w:rPr>
        <w:t xml:space="preserve"> </w:t>
      </w:r>
      <w:r w:rsidR="00514BAA">
        <w:rPr>
          <w:b/>
          <w:sz w:val="22"/>
          <w:szCs w:val="22"/>
          <w:lang w:eastAsia="ar-SA"/>
        </w:rPr>
        <w:t>na</w:t>
      </w:r>
    </w:p>
    <w:p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E0EF7" w:rsidRDefault="007E0EF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E82EE7" w:rsidRPr="00551D8F" w:rsidRDefault="00E82EE7" w:rsidP="00E82EE7">
      <w:pPr>
        <w:pStyle w:val="Tekstpodstawowy"/>
        <w:jc w:val="center"/>
        <w:rPr>
          <w:i w:val="0"/>
          <w:sz w:val="24"/>
        </w:rPr>
      </w:pPr>
      <w:r w:rsidRPr="00551D8F">
        <w:rPr>
          <w:i w:val="0"/>
          <w:sz w:val="24"/>
        </w:rPr>
        <w:t xml:space="preserve">Udzielanie świadczeń zdrowotnych w zakresie </w:t>
      </w:r>
      <w:r w:rsidR="00DE16C8" w:rsidRPr="00551D8F">
        <w:rPr>
          <w:i w:val="0"/>
          <w:sz w:val="24"/>
        </w:rPr>
        <w:t xml:space="preserve">badań </w:t>
      </w:r>
      <w:r w:rsidRPr="00551D8F">
        <w:rPr>
          <w:i w:val="0"/>
          <w:sz w:val="24"/>
        </w:rPr>
        <w:t>rezonansu magnetycznego</w:t>
      </w:r>
      <w:r w:rsidR="006C0B85" w:rsidRPr="00551D8F">
        <w:rPr>
          <w:i w:val="0"/>
          <w:sz w:val="24"/>
        </w:rPr>
        <w:t xml:space="preserve"> </w:t>
      </w:r>
      <w:r w:rsidR="00DE16C8" w:rsidRPr="00551D8F">
        <w:rPr>
          <w:i w:val="0"/>
          <w:sz w:val="24"/>
        </w:rPr>
        <w:t xml:space="preserve">                      </w:t>
      </w:r>
      <w:r w:rsidR="00551D8F">
        <w:rPr>
          <w:i w:val="0"/>
          <w:sz w:val="24"/>
        </w:rPr>
        <w:t>i </w:t>
      </w:r>
      <w:r w:rsidR="006C0B85" w:rsidRPr="00551D8F">
        <w:rPr>
          <w:i w:val="0"/>
          <w:sz w:val="24"/>
        </w:rPr>
        <w:t xml:space="preserve">tomografii komputerowej </w:t>
      </w:r>
      <w:r w:rsidRPr="00551D8F">
        <w:rPr>
          <w:i w:val="0"/>
          <w:sz w:val="24"/>
        </w:rPr>
        <w:t>na potrzeby SP ZOZ Szpitala nr 2 w Mysłowicach.</w:t>
      </w:r>
    </w:p>
    <w:p w:rsidR="007B69AD" w:rsidRPr="00551D8F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E3718C" w:rsidRDefault="00E3718C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1C0622" w:rsidRPr="00A278D0" w:rsidRDefault="001C0622" w:rsidP="001C0622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</w:t>
      </w:r>
      <w:r w:rsidRPr="00A278D0">
        <w:rPr>
          <w:color w:val="000000"/>
          <w:sz w:val="22"/>
          <w:szCs w:val="22"/>
        </w:rPr>
        <w:t xml:space="preserve"> prawn</w:t>
      </w:r>
      <w:r>
        <w:rPr>
          <w:color w:val="000000"/>
          <w:sz w:val="22"/>
          <w:szCs w:val="22"/>
        </w:rPr>
        <w:t>a</w:t>
      </w:r>
      <w:r w:rsidRPr="00A278D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postępowania</w:t>
      </w:r>
      <w:r w:rsidRPr="00A278D0">
        <w:rPr>
          <w:color w:val="000000"/>
          <w:sz w:val="22"/>
          <w:szCs w:val="22"/>
        </w:rPr>
        <w:t xml:space="preserve"> :</w:t>
      </w:r>
    </w:p>
    <w:p w:rsidR="00FE38F5" w:rsidRDefault="00FE38F5" w:rsidP="00FE38F5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</w:t>
      </w:r>
      <w:r w:rsidR="00551D8F">
        <w:rPr>
          <w:sz w:val="22"/>
          <w:szCs w:val="22"/>
        </w:rPr>
        <w:t xml:space="preserve">lności leczniczej ( </w:t>
      </w:r>
      <w:proofErr w:type="spellStart"/>
      <w:r w:rsidR="00551D8F">
        <w:rPr>
          <w:sz w:val="22"/>
          <w:szCs w:val="22"/>
        </w:rPr>
        <w:t>Dz.U</w:t>
      </w:r>
      <w:proofErr w:type="spellEnd"/>
      <w:r w:rsidR="00551D8F">
        <w:rPr>
          <w:sz w:val="22"/>
          <w:szCs w:val="22"/>
        </w:rPr>
        <w:t>. z 2021 r. poz.711</w:t>
      </w:r>
      <w:r>
        <w:rPr>
          <w:sz w:val="22"/>
          <w:szCs w:val="22"/>
        </w:rPr>
        <w:t xml:space="preserve"> z </w:t>
      </w:r>
      <w:proofErr w:type="spellStart"/>
      <w:r>
        <w:rPr>
          <w:sz w:val="22"/>
          <w:szCs w:val="22"/>
        </w:rPr>
        <w:t>późn.zm</w:t>
      </w:r>
      <w:proofErr w:type="spellEnd"/>
      <w:r>
        <w:rPr>
          <w:sz w:val="22"/>
          <w:szCs w:val="22"/>
        </w:rPr>
        <w:t>.)</w:t>
      </w:r>
    </w:p>
    <w:p w:rsidR="00FE38F5" w:rsidRPr="000E74FC" w:rsidRDefault="00FE38F5" w:rsidP="00FE38F5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 śr</w:t>
      </w:r>
      <w:r w:rsidR="00551D8F">
        <w:rPr>
          <w:color w:val="000000"/>
          <w:sz w:val="22"/>
          <w:szCs w:val="22"/>
        </w:rPr>
        <w:t xml:space="preserve">odków publicznych ( </w:t>
      </w:r>
      <w:proofErr w:type="spellStart"/>
      <w:r w:rsidR="00551D8F">
        <w:rPr>
          <w:color w:val="000000"/>
          <w:sz w:val="22"/>
          <w:szCs w:val="22"/>
        </w:rPr>
        <w:t>Dz.U</w:t>
      </w:r>
      <w:proofErr w:type="spellEnd"/>
      <w:r w:rsidR="00551D8F">
        <w:rPr>
          <w:color w:val="000000"/>
          <w:sz w:val="22"/>
          <w:szCs w:val="22"/>
        </w:rPr>
        <w:t>. z 2021 r.poz.1285</w:t>
      </w:r>
      <w:r>
        <w:rPr>
          <w:color w:val="000000"/>
          <w:sz w:val="22"/>
          <w:szCs w:val="22"/>
        </w:rPr>
        <w:t xml:space="preserve"> z </w:t>
      </w:r>
      <w:proofErr w:type="spellStart"/>
      <w:r>
        <w:rPr>
          <w:color w:val="000000"/>
          <w:sz w:val="22"/>
          <w:szCs w:val="22"/>
        </w:rPr>
        <w:t>późn</w:t>
      </w:r>
      <w:proofErr w:type="spellEnd"/>
      <w:r>
        <w:rPr>
          <w:color w:val="000000"/>
          <w:sz w:val="22"/>
          <w:szCs w:val="22"/>
        </w:rPr>
        <w:t>. zm.).</w:t>
      </w:r>
    </w:p>
    <w:p w:rsidR="001C0622" w:rsidRPr="000E74FC" w:rsidRDefault="001C0622" w:rsidP="001C0622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Pr="000E74FC" w:rsidRDefault="008A3007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31AC0" w:rsidRDefault="00A31AC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3D4194" w:rsidRDefault="003D4194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3D4194" w:rsidRDefault="003D4194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31AC0" w:rsidRDefault="00A31AC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62996" w:rsidRDefault="00A62996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9C6954" w:rsidRPr="00E04071" w:rsidRDefault="00E80ED7" w:rsidP="004628B1">
      <w:pPr>
        <w:pBdr>
          <w:bottom w:val="single" w:sz="6" w:space="8" w:color="auto"/>
        </w:pBdr>
        <w:autoSpaceDE w:val="0"/>
        <w:autoSpaceDN w:val="0"/>
        <w:adjustRightInd w:val="0"/>
        <w:spacing w:line="360" w:lineRule="auto"/>
        <w:ind w:left="2126" w:hanging="2126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Mysłowice, </w:t>
      </w:r>
      <w:r w:rsidR="00D065D0">
        <w:rPr>
          <w:sz w:val="22"/>
          <w:szCs w:val="22"/>
        </w:rPr>
        <w:t>grudzień</w:t>
      </w:r>
      <w:r w:rsidR="00FE38F5">
        <w:rPr>
          <w:sz w:val="22"/>
          <w:szCs w:val="22"/>
        </w:rPr>
        <w:t xml:space="preserve"> </w:t>
      </w:r>
      <w:r w:rsidR="007B26DF">
        <w:rPr>
          <w:sz w:val="22"/>
          <w:szCs w:val="22"/>
        </w:rPr>
        <w:t>2</w:t>
      </w:r>
      <w:r w:rsidR="00551D8F">
        <w:rPr>
          <w:sz w:val="22"/>
          <w:szCs w:val="22"/>
        </w:rPr>
        <w:t>021</w:t>
      </w:r>
      <w:r w:rsidR="008A3007" w:rsidRPr="004D36D1">
        <w:rPr>
          <w:sz w:val="22"/>
          <w:szCs w:val="22"/>
        </w:rPr>
        <w:t xml:space="preserve"> </w:t>
      </w:r>
    </w:p>
    <w:p w:rsidR="00A62996" w:rsidRDefault="00A62996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8A3007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Pr="000709CC" w:rsidRDefault="008A3007" w:rsidP="00364AD4">
      <w:pPr>
        <w:numPr>
          <w:ilvl w:val="0"/>
          <w:numId w:val="1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</w:t>
      </w:r>
      <w:r w:rsidR="002C0653">
        <w:rPr>
          <w:sz w:val="22"/>
          <w:szCs w:val="22"/>
        </w:rPr>
        <w:t>Szczegółowe Warunki K</w:t>
      </w:r>
      <w:r w:rsidRPr="000709CC">
        <w:rPr>
          <w:sz w:val="22"/>
          <w:szCs w:val="22"/>
        </w:rPr>
        <w:t xml:space="preserve">onkursu </w:t>
      </w:r>
      <w:r w:rsidR="002C0653"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Pr="000709CC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5) tryb zgłaszania i rozpatrywania skarg oraz protestów 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8A3007" w:rsidRDefault="008A3007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8A3007" w:rsidRPr="00A177E2" w:rsidRDefault="008A3007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A177E2" w:rsidRPr="00147665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22B84">
        <w:rPr>
          <w:sz w:val="22"/>
          <w:szCs w:val="22"/>
        </w:rPr>
        <w:t xml:space="preserve">W konkursie ofert, o którym mowa w przedmiocie zamówienia mogą uczestniczyć jako Przyjmujący zamówienie </w:t>
      </w:r>
      <w:r>
        <w:rPr>
          <w:sz w:val="22"/>
          <w:szCs w:val="22"/>
        </w:rPr>
        <w:t>podmioty określone w art. 26 ustawy z dnia 15 kwietnia 2011r. o działalności leczniczej                  (</w:t>
      </w:r>
      <w:proofErr w:type="spellStart"/>
      <w:r w:rsidR="00551D8F">
        <w:rPr>
          <w:sz w:val="22"/>
          <w:szCs w:val="22"/>
        </w:rPr>
        <w:t>Dz.U</w:t>
      </w:r>
      <w:proofErr w:type="spellEnd"/>
      <w:r w:rsidR="00551D8F">
        <w:rPr>
          <w:sz w:val="22"/>
          <w:szCs w:val="22"/>
        </w:rPr>
        <w:t>. z 2021</w:t>
      </w:r>
      <w:r w:rsidR="006D066A">
        <w:rPr>
          <w:sz w:val="22"/>
          <w:szCs w:val="22"/>
        </w:rPr>
        <w:t>r. poz.</w:t>
      </w:r>
      <w:r w:rsidR="00551D8F">
        <w:rPr>
          <w:sz w:val="22"/>
          <w:szCs w:val="22"/>
        </w:rPr>
        <w:t>1711</w:t>
      </w:r>
      <w:r w:rsidR="006D066A">
        <w:rPr>
          <w:sz w:val="22"/>
          <w:szCs w:val="22"/>
        </w:rPr>
        <w:t xml:space="preserve"> z </w:t>
      </w:r>
      <w:proofErr w:type="spellStart"/>
      <w:r w:rsidR="006D066A">
        <w:rPr>
          <w:sz w:val="22"/>
          <w:szCs w:val="22"/>
        </w:rPr>
        <w:t>późn.zm</w:t>
      </w:r>
      <w:proofErr w:type="spellEnd"/>
      <w:r w:rsidR="009D76E8">
        <w:rPr>
          <w:sz w:val="22"/>
          <w:szCs w:val="22"/>
        </w:rPr>
        <w:t>.</w:t>
      </w:r>
      <w:r>
        <w:rPr>
          <w:sz w:val="22"/>
          <w:szCs w:val="22"/>
        </w:rPr>
        <w:t>).</w:t>
      </w:r>
    </w:p>
    <w:p w:rsidR="00A177E2" w:rsidRPr="009B3A62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FE38F5" w:rsidRPr="001C0F20" w:rsidRDefault="00FE38F5" w:rsidP="00FE38F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Pr="009B3A62">
        <w:rPr>
          <w:b/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konkursową.</w:t>
      </w:r>
      <w:r>
        <w:rPr>
          <w:sz w:val="22"/>
          <w:szCs w:val="22"/>
        </w:rPr>
        <w:t xml:space="preserve"> Członek komisji konkursowej podlega wyłączeniu od udziału w komisji, gdy oferentem  :</w:t>
      </w:r>
    </w:p>
    <w:p w:rsidR="00FE38F5" w:rsidRDefault="00FE38F5" w:rsidP="00FE38F5">
      <w:pPr>
        <w:numPr>
          <w:ilvl w:val="1"/>
          <w:numId w:val="13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jest świadczeniodawc</w:t>
      </w:r>
      <w:r>
        <w:rPr>
          <w:rFonts w:cs="Arial"/>
          <w:sz w:val="22"/>
          <w:szCs w:val="22"/>
          <w:lang w:eastAsia="ar-SA"/>
        </w:rPr>
        <w:t>a</w:t>
      </w:r>
      <w:r w:rsidRPr="00287F48">
        <w:rPr>
          <w:rFonts w:cs="Arial"/>
          <w:sz w:val="22"/>
          <w:szCs w:val="22"/>
          <w:lang w:eastAsia="ar-SA"/>
        </w:rPr>
        <w:t xml:space="preserve"> ubiegający się o zawarcie umowy,</w:t>
      </w:r>
    </w:p>
    <w:p w:rsidR="00FE38F5" w:rsidRDefault="00FE38F5" w:rsidP="00FE38F5">
      <w:pPr>
        <w:numPr>
          <w:ilvl w:val="1"/>
          <w:numId w:val="13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FE38F5" w:rsidRDefault="00FE38F5" w:rsidP="00FE38F5">
      <w:pPr>
        <w:numPr>
          <w:ilvl w:val="1"/>
          <w:numId w:val="13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FE38F5" w:rsidRPr="00D638AB" w:rsidRDefault="00FE38F5" w:rsidP="00FE38F5">
      <w:pPr>
        <w:numPr>
          <w:ilvl w:val="1"/>
          <w:numId w:val="13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:rsidR="00A177E2" w:rsidRPr="00AE24CD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A177E2" w:rsidRPr="00AE24CD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A177E2" w:rsidRPr="00AE24CD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Przyjmujących zamówienie biorących w nim udział.</w:t>
      </w:r>
    </w:p>
    <w:p w:rsidR="002D7D7F" w:rsidRPr="00FF1278" w:rsidRDefault="002D7D7F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 xml:space="preserve">Szacunkowa liczba osób ubezpieczonych i innych osób uprawnionych do świadczeń zdrowotnych finansowanych ze środków publicznych obejmuje liczbę </w:t>
      </w:r>
      <w:r w:rsidR="00FF2CDB" w:rsidRPr="005926A7">
        <w:rPr>
          <w:sz w:val="22"/>
          <w:szCs w:val="22"/>
        </w:rPr>
        <w:t>ok. 7</w:t>
      </w:r>
      <w:r w:rsidR="000E7954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FF1278" w:rsidRPr="00FF1278" w:rsidRDefault="00FF1278" w:rsidP="00FF1278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FF1278">
        <w:rPr>
          <w:sz w:val="22"/>
          <w:szCs w:val="22"/>
        </w:rPr>
        <w:t>Przedmiot zamówienia nie może wykraczać poza rodzaj działalności leczniczej lub zakres świadczeń zdrowotnych wykonywanych przez przyjmującego zamówienie, zgodnie z jego wpisem do rejestru podmiotów wykonujących działalność leczniczą.</w:t>
      </w:r>
    </w:p>
    <w:p w:rsidR="001C0F20" w:rsidRDefault="001C0F20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8A3007" w:rsidRPr="00C33CBA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4628B1">
      <w:pPr>
        <w:outlineLvl w:val="0"/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 w:rsidR="008E2909"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 w:rsidR="00E65666">
        <w:rPr>
          <w:sz w:val="22"/>
          <w:szCs w:val="22"/>
        </w:rPr>
        <w:t>w Mysłowicach</w:t>
      </w:r>
    </w:p>
    <w:p w:rsidR="008A3007" w:rsidRPr="008C1DE8" w:rsidRDefault="008A3007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8A3007" w:rsidRPr="008A3007" w:rsidRDefault="008A3007" w:rsidP="008A3007">
      <w:pPr>
        <w:autoSpaceDE w:val="0"/>
        <w:autoSpaceDN w:val="0"/>
        <w:adjustRightInd w:val="0"/>
        <w:rPr>
          <w:sz w:val="22"/>
          <w:szCs w:val="22"/>
        </w:rPr>
      </w:pPr>
      <w:r w:rsidRPr="008C1DE8">
        <w:rPr>
          <w:sz w:val="22"/>
          <w:szCs w:val="22"/>
        </w:rPr>
        <w:t xml:space="preserve">tel. </w:t>
      </w:r>
      <w:r w:rsidR="000E7954">
        <w:rPr>
          <w:sz w:val="22"/>
          <w:szCs w:val="22"/>
        </w:rPr>
        <w:t>7</w:t>
      </w:r>
      <w:r w:rsidRPr="008C1DE8">
        <w:rPr>
          <w:sz w:val="22"/>
          <w:szCs w:val="22"/>
        </w:rPr>
        <w:t>2</w:t>
      </w:r>
      <w:r w:rsidRPr="008A3007">
        <w:rPr>
          <w:sz w:val="22"/>
          <w:szCs w:val="22"/>
        </w:rPr>
        <w:t xml:space="preserve">/318 33 </w:t>
      </w:r>
      <w:r w:rsidR="000E7954">
        <w:rPr>
          <w:sz w:val="22"/>
          <w:szCs w:val="22"/>
        </w:rPr>
        <w:t>48</w:t>
      </w:r>
      <w:r w:rsidRPr="008A3007">
        <w:rPr>
          <w:sz w:val="22"/>
          <w:szCs w:val="22"/>
        </w:rPr>
        <w:t xml:space="preserve">    tel</w:t>
      </w:r>
      <w:r w:rsidR="00692C8F">
        <w:rPr>
          <w:sz w:val="22"/>
          <w:szCs w:val="22"/>
        </w:rPr>
        <w:t>.</w:t>
      </w:r>
      <w:r w:rsidRPr="008A3007">
        <w:rPr>
          <w:sz w:val="22"/>
          <w:szCs w:val="22"/>
        </w:rPr>
        <w:t xml:space="preserve">/fax. 32/318 </w:t>
      </w:r>
      <w:r w:rsidR="006C0B85">
        <w:rPr>
          <w:sz w:val="22"/>
          <w:szCs w:val="22"/>
        </w:rPr>
        <w:t>3</w:t>
      </w:r>
      <w:r w:rsidR="00061668">
        <w:rPr>
          <w:sz w:val="22"/>
          <w:szCs w:val="22"/>
        </w:rPr>
        <w:t>3</w:t>
      </w:r>
      <w:r w:rsidR="006C0B85">
        <w:rPr>
          <w:sz w:val="22"/>
          <w:szCs w:val="22"/>
        </w:rPr>
        <w:t xml:space="preserve"> </w:t>
      </w:r>
      <w:r w:rsidR="00061668">
        <w:rPr>
          <w:sz w:val="22"/>
          <w:szCs w:val="22"/>
        </w:rPr>
        <w:t>62</w:t>
      </w:r>
    </w:p>
    <w:p w:rsidR="008A3007" w:rsidRPr="00983EFE" w:rsidRDefault="00983EF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7" w:history="1">
        <w:r w:rsidR="007B69AD" w:rsidRPr="003F055F">
          <w:rPr>
            <w:rStyle w:val="Hipercze"/>
            <w:sz w:val="22"/>
            <w:szCs w:val="22"/>
          </w:rPr>
          <w:t>www.szpital2myslowice.pl</w:t>
        </w:r>
      </w:hyperlink>
    </w:p>
    <w:p w:rsidR="004B3263" w:rsidRPr="00BB25F8" w:rsidRDefault="004B3263" w:rsidP="004B3263">
      <w:pPr>
        <w:jc w:val="both"/>
        <w:rPr>
          <w:b/>
          <w:bCs/>
          <w:sz w:val="22"/>
          <w:szCs w:val="22"/>
        </w:rPr>
      </w:pPr>
    </w:p>
    <w:p w:rsidR="008A3007" w:rsidRPr="00761CD6" w:rsidRDefault="008A3007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8A3007" w:rsidRPr="00761CD6" w:rsidRDefault="008A3007" w:rsidP="008A3007">
      <w:pPr>
        <w:rPr>
          <w:sz w:val="22"/>
          <w:szCs w:val="22"/>
        </w:rPr>
      </w:pPr>
    </w:p>
    <w:p w:rsidR="008A3007" w:rsidRDefault="008A3007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m obowiązuje forma pisemna.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również przekazywanie informacji faksem</w:t>
      </w:r>
      <w:r w:rsidR="00E602B1">
        <w:rPr>
          <w:sz w:val="22"/>
          <w:szCs w:val="22"/>
        </w:rPr>
        <w:t xml:space="preserve"> lub </w:t>
      </w:r>
      <w:r w:rsidR="000E7954">
        <w:rPr>
          <w:sz w:val="22"/>
          <w:szCs w:val="22"/>
        </w:rPr>
        <w:t>poczta elektroniczną. Udzielający zamówienie nie dopuszcza składania oświadczeń drogą faksową i elektroniczną.</w:t>
      </w:r>
      <w:r w:rsidRPr="00761CD6">
        <w:rPr>
          <w:sz w:val="22"/>
          <w:szCs w:val="22"/>
        </w:rPr>
        <w:t xml:space="preserve"> </w:t>
      </w:r>
    </w:p>
    <w:p w:rsidR="008A3007" w:rsidRPr="003D6472" w:rsidRDefault="008A3007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D528AE" w:rsidRDefault="00023DDF" w:rsidP="00D528AE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 w:rsidR="00D528AE">
        <w:rPr>
          <w:color w:val="000000"/>
          <w:sz w:val="22"/>
          <w:szCs w:val="22"/>
        </w:rPr>
        <w:t>a</w:t>
      </w:r>
      <w:r w:rsidR="00D528AE" w:rsidRPr="00C33CBA">
        <w:rPr>
          <w:color w:val="000000"/>
          <w:sz w:val="22"/>
          <w:szCs w:val="22"/>
        </w:rPr>
        <w:t>)</w:t>
      </w:r>
      <w:r w:rsidR="00D528AE">
        <w:rPr>
          <w:color w:val="000000"/>
          <w:sz w:val="22"/>
          <w:szCs w:val="22"/>
        </w:rPr>
        <w:t xml:space="preserve"> w sprawie przedmiotu konkursu</w:t>
      </w:r>
    </w:p>
    <w:p w:rsidR="006C0B85" w:rsidRDefault="008754C3" w:rsidP="00D528AE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EC6123">
        <w:rPr>
          <w:sz w:val="22"/>
          <w:szCs w:val="22"/>
        </w:rPr>
        <w:t xml:space="preserve">- </w:t>
      </w:r>
      <w:r w:rsidR="0067784B">
        <w:rPr>
          <w:sz w:val="22"/>
          <w:szCs w:val="22"/>
        </w:rPr>
        <w:t xml:space="preserve">Helena </w:t>
      </w:r>
      <w:proofErr w:type="spellStart"/>
      <w:r w:rsidR="0067784B">
        <w:rPr>
          <w:sz w:val="22"/>
          <w:szCs w:val="22"/>
        </w:rPr>
        <w:t>Żygłowicz</w:t>
      </w:r>
      <w:proofErr w:type="spellEnd"/>
    </w:p>
    <w:p w:rsidR="00855F8E" w:rsidRDefault="00FC3AF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D528AE">
        <w:rPr>
          <w:color w:val="000000"/>
          <w:sz w:val="22"/>
          <w:szCs w:val="22"/>
        </w:rPr>
        <w:tab/>
      </w:r>
      <w:r w:rsidR="00D528AE">
        <w:rPr>
          <w:color w:val="000000"/>
          <w:sz w:val="22"/>
          <w:szCs w:val="22"/>
        </w:rPr>
        <w:tab/>
      </w:r>
    </w:p>
    <w:p w:rsidR="00855F8E" w:rsidRDefault="00576EA9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D528AE" w:rsidRPr="00C113AF" w:rsidRDefault="00D528A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023DDF" w:rsidRPr="007C3EF4" w:rsidRDefault="00551D8F" w:rsidP="00BC675F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- Justyna Paul, </w:t>
      </w:r>
      <w:r w:rsidR="00532715">
        <w:rPr>
          <w:sz w:val="22"/>
          <w:szCs w:val="22"/>
        </w:rPr>
        <w:t>Magdalena Furmańska- Czajor</w:t>
      </w:r>
      <w:r w:rsidR="00D528AE">
        <w:rPr>
          <w:sz w:val="22"/>
          <w:szCs w:val="22"/>
        </w:rPr>
        <w:tab/>
        <w:t>-</w:t>
      </w:r>
      <w:r w:rsidR="00D528AE" w:rsidRPr="00EC6123">
        <w:rPr>
          <w:sz w:val="22"/>
          <w:szCs w:val="22"/>
        </w:rPr>
        <w:t xml:space="preserve"> </w:t>
      </w:r>
      <w:r w:rsidR="00E82EE7">
        <w:rPr>
          <w:sz w:val="22"/>
          <w:szCs w:val="22"/>
        </w:rPr>
        <w:t>Dział</w:t>
      </w:r>
      <w:r w:rsidR="007B69AD">
        <w:rPr>
          <w:sz w:val="22"/>
          <w:szCs w:val="22"/>
        </w:rPr>
        <w:t xml:space="preserve"> </w:t>
      </w:r>
      <w:r w:rsidR="00D528AE" w:rsidRPr="00EC6123">
        <w:rPr>
          <w:sz w:val="22"/>
          <w:szCs w:val="22"/>
        </w:rPr>
        <w:t>Zamówień Publicznych</w:t>
      </w:r>
      <w:r w:rsidR="00D14AB0">
        <w:rPr>
          <w:sz w:val="22"/>
          <w:szCs w:val="22"/>
        </w:rPr>
        <w:t xml:space="preserve"> i</w:t>
      </w:r>
      <w:r w:rsidR="00D528AE" w:rsidRPr="00EC6123">
        <w:rPr>
          <w:sz w:val="22"/>
          <w:szCs w:val="22"/>
        </w:rPr>
        <w:t xml:space="preserve"> </w:t>
      </w:r>
      <w:r w:rsidR="00BC675F">
        <w:rPr>
          <w:sz w:val="22"/>
          <w:szCs w:val="22"/>
        </w:rPr>
        <w:t>Zaopatrzenia</w:t>
      </w:r>
      <w:r w:rsidR="00D528AE" w:rsidRPr="00EC6123">
        <w:rPr>
          <w:sz w:val="22"/>
          <w:szCs w:val="22"/>
        </w:rPr>
        <w:tab/>
      </w:r>
      <w:r w:rsidR="00532715">
        <w:rPr>
          <w:sz w:val="22"/>
          <w:szCs w:val="22"/>
        </w:rPr>
        <w:t xml:space="preserve"> w </w:t>
      </w:r>
      <w:r w:rsidR="00023DDF" w:rsidRPr="007C3EF4">
        <w:rPr>
          <w:sz w:val="22"/>
          <w:szCs w:val="22"/>
        </w:rPr>
        <w:t>godz. 8</w:t>
      </w:r>
      <w:r w:rsidR="00023DDF" w:rsidRPr="007C3EF4">
        <w:rPr>
          <w:sz w:val="22"/>
          <w:szCs w:val="22"/>
          <w:vertAlign w:val="superscript"/>
        </w:rPr>
        <w:t>00</w:t>
      </w:r>
      <w:r w:rsidR="00023DDF" w:rsidRPr="007C3EF4">
        <w:rPr>
          <w:sz w:val="22"/>
          <w:szCs w:val="22"/>
        </w:rPr>
        <w:t>-14</w:t>
      </w:r>
      <w:r w:rsidR="00023DDF" w:rsidRPr="007C3EF4">
        <w:rPr>
          <w:sz w:val="22"/>
          <w:szCs w:val="22"/>
          <w:vertAlign w:val="superscript"/>
        </w:rPr>
        <w:t xml:space="preserve"> 00  </w:t>
      </w:r>
      <w:r w:rsidR="00023DDF" w:rsidRPr="007C3EF4">
        <w:rPr>
          <w:sz w:val="22"/>
          <w:szCs w:val="22"/>
        </w:rPr>
        <w:t>w dni powszednie.</w:t>
      </w:r>
    </w:p>
    <w:p w:rsidR="008A3007" w:rsidRPr="00C33CBA" w:rsidRDefault="008A3007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 w:rsidR="00A56E5B"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4C1046" w:rsidRPr="00C33CBA" w:rsidRDefault="004C1046" w:rsidP="00AF100C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="00FC3AF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 Izbie Lekarskiej</w:t>
      </w:r>
    </w:p>
    <w:p w:rsidR="008A3007" w:rsidRPr="00C33CBA" w:rsidRDefault="008A3007" w:rsidP="00AF100C">
      <w:pPr>
        <w:autoSpaceDE w:val="0"/>
        <w:autoSpaceDN w:val="0"/>
        <w:adjustRightInd w:val="0"/>
        <w:ind w:left="708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</w:t>
      </w:r>
      <w:r w:rsidR="006C0B85">
        <w:rPr>
          <w:color w:val="000000"/>
          <w:sz w:val="22"/>
          <w:szCs w:val="22"/>
        </w:rPr>
        <w:t xml:space="preserve">                      </w:t>
      </w:r>
      <w:r>
        <w:rPr>
          <w:color w:val="000000"/>
          <w:sz w:val="22"/>
          <w:szCs w:val="22"/>
        </w:rPr>
        <w:t xml:space="preserve">ul. Bytomska </w:t>
      </w:r>
      <w:r w:rsidR="00442FB6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1 </w:t>
      </w:r>
    </w:p>
    <w:p w:rsidR="008A3007" w:rsidRPr="00C33CBA" w:rsidRDefault="008A3007" w:rsidP="00AF100C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- na stronie internetowej www.</w:t>
      </w:r>
      <w:r>
        <w:rPr>
          <w:color w:val="000000"/>
          <w:sz w:val="22"/>
          <w:szCs w:val="22"/>
        </w:rPr>
        <w:t>szpital2myslowice.pl</w:t>
      </w:r>
    </w:p>
    <w:p w:rsidR="008A3007" w:rsidRPr="00761CD6" w:rsidRDefault="008A3007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mie.</w:t>
      </w:r>
    </w:p>
    <w:p w:rsidR="008A3007" w:rsidRPr="00761CD6" w:rsidRDefault="008A3007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 xml:space="preserve">zane z prowadzonym </w:t>
      </w:r>
      <w:r w:rsidR="000A296A">
        <w:rPr>
          <w:color w:val="000000"/>
          <w:sz w:val="22"/>
          <w:szCs w:val="22"/>
        </w:rPr>
        <w:t>p</w:t>
      </w:r>
      <w:r w:rsidR="000A296A" w:rsidRPr="00761CD6">
        <w:rPr>
          <w:color w:val="000000"/>
          <w:sz w:val="22"/>
          <w:szCs w:val="22"/>
        </w:rPr>
        <w:t>ost</w:t>
      </w:r>
      <w:r w:rsidR="000A296A" w:rsidRPr="00761CD6">
        <w:rPr>
          <w:rFonts w:eastAsia="TTE1726C48t00"/>
          <w:color w:val="000000"/>
          <w:sz w:val="22"/>
          <w:szCs w:val="22"/>
        </w:rPr>
        <w:t>ę</w:t>
      </w:r>
      <w:r w:rsidR="000A296A" w:rsidRPr="00761CD6">
        <w:rPr>
          <w:color w:val="000000"/>
          <w:sz w:val="22"/>
          <w:szCs w:val="22"/>
        </w:rPr>
        <w:t xml:space="preserve">powaniem. </w:t>
      </w:r>
    </w:p>
    <w:p w:rsidR="008A3007" w:rsidRPr="00761CD6" w:rsidRDefault="008A3007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8A3007" w:rsidRPr="00761CD6" w:rsidRDefault="008A3007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y w uzasadnionych przypadkach termin składania ofert </w:t>
      </w:r>
      <w:r w:rsidR="008754C3">
        <w:rPr>
          <w:color w:val="000000"/>
          <w:sz w:val="22"/>
          <w:szCs w:val="22"/>
        </w:rPr>
        <w:t xml:space="preserve">                                   </w:t>
      </w:r>
      <w:r w:rsidRPr="00761CD6">
        <w:rPr>
          <w:color w:val="000000"/>
          <w:sz w:val="22"/>
          <w:szCs w:val="22"/>
        </w:rPr>
        <w:t>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 </w:t>
      </w:r>
      <w:r w:rsidRPr="00761CD6">
        <w:rPr>
          <w:color w:val="000000"/>
          <w:sz w:val="22"/>
          <w:szCs w:val="22"/>
        </w:rPr>
        <w:t>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8A3007" w:rsidRDefault="008A300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A94931" w:rsidRDefault="00A94931" w:rsidP="00A94931">
      <w:pPr>
        <w:numPr>
          <w:ilvl w:val="0"/>
          <w:numId w:val="10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013FAB" w:rsidRPr="00E410E1" w:rsidRDefault="00013FAB" w:rsidP="00013FAB">
      <w:pPr>
        <w:rPr>
          <w:b/>
          <w:bCs/>
          <w:color w:val="000000"/>
          <w:sz w:val="24"/>
          <w:szCs w:val="24"/>
        </w:rPr>
      </w:pPr>
    </w:p>
    <w:p w:rsidR="00D528AE" w:rsidRDefault="00D528AE" w:rsidP="00364AD4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Przedmiotem konkursu jest </w:t>
      </w:r>
      <w:r>
        <w:rPr>
          <w:sz w:val="22"/>
          <w:szCs w:val="22"/>
        </w:rPr>
        <w:t xml:space="preserve">świadczenie usług </w:t>
      </w:r>
      <w:r w:rsidR="00012297">
        <w:rPr>
          <w:sz w:val="22"/>
          <w:szCs w:val="22"/>
        </w:rPr>
        <w:t>w następujących wariantach</w:t>
      </w:r>
      <w:r>
        <w:rPr>
          <w:sz w:val="22"/>
          <w:szCs w:val="22"/>
        </w:rPr>
        <w:t xml:space="preserve"> :</w:t>
      </w:r>
    </w:p>
    <w:p w:rsidR="009C51CE" w:rsidRPr="009C51CE" w:rsidRDefault="009C51CE" w:rsidP="00364AD4">
      <w:pPr>
        <w:numPr>
          <w:ilvl w:val="1"/>
          <w:numId w:val="14"/>
        </w:numPr>
        <w:ind w:hanging="180"/>
        <w:jc w:val="both"/>
        <w:rPr>
          <w:b/>
          <w:bCs/>
          <w:sz w:val="22"/>
          <w:szCs w:val="22"/>
          <w:u w:val="single"/>
        </w:rPr>
      </w:pPr>
      <w:r w:rsidRPr="009C51CE">
        <w:rPr>
          <w:sz w:val="22"/>
          <w:szCs w:val="22"/>
        </w:rPr>
        <w:t>Pakiet</w:t>
      </w:r>
      <w:r w:rsidR="00E4527D" w:rsidRPr="009C51CE">
        <w:rPr>
          <w:sz w:val="22"/>
          <w:szCs w:val="22"/>
        </w:rPr>
        <w:t xml:space="preserve"> </w:t>
      </w:r>
      <w:r w:rsidR="003546C0">
        <w:rPr>
          <w:sz w:val="22"/>
          <w:szCs w:val="22"/>
        </w:rPr>
        <w:t xml:space="preserve">nr </w:t>
      </w:r>
      <w:r>
        <w:rPr>
          <w:sz w:val="22"/>
          <w:szCs w:val="22"/>
        </w:rPr>
        <w:t>1</w:t>
      </w:r>
      <w:r w:rsidR="00E4527D" w:rsidRPr="009C51CE">
        <w:rPr>
          <w:sz w:val="22"/>
          <w:szCs w:val="22"/>
        </w:rPr>
        <w:t xml:space="preserve"> </w:t>
      </w:r>
      <w:r w:rsidR="006D066A">
        <w:rPr>
          <w:sz w:val="22"/>
          <w:szCs w:val="22"/>
        </w:rPr>
        <w:t>-</w:t>
      </w:r>
      <w:r w:rsidR="001C0622">
        <w:rPr>
          <w:sz w:val="22"/>
          <w:szCs w:val="22"/>
        </w:rPr>
        <w:t xml:space="preserve"> </w:t>
      </w:r>
      <w:r w:rsidR="00E4527D" w:rsidRPr="009C51CE">
        <w:rPr>
          <w:sz w:val="22"/>
          <w:szCs w:val="22"/>
        </w:rPr>
        <w:t xml:space="preserve"> </w:t>
      </w:r>
      <w:r w:rsidRPr="009C51CE">
        <w:rPr>
          <w:sz w:val="22"/>
          <w:szCs w:val="22"/>
        </w:rPr>
        <w:t xml:space="preserve">badania Rezonansu Magnetycznego </w:t>
      </w:r>
    </w:p>
    <w:p w:rsidR="009C51CE" w:rsidRPr="001C0622" w:rsidRDefault="009C51CE" w:rsidP="00364AD4">
      <w:pPr>
        <w:numPr>
          <w:ilvl w:val="1"/>
          <w:numId w:val="14"/>
        </w:numPr>
        <w:ind w:hanging="180"/>
        <w:jc w:val="both"/>
        <w:rPr>
          <w:b/>
          <w:bCs/>
          <w:sz w:val="22"/>
          <w:szCs w:val="22"/>
          <w:u w:val="single"/>
        </w:rPr>
      </w:pPr>
      <w:r w:rsidRPr="009C51CE">
        <w:rPr>
          <w:sz w:val="22"/>
          <w:szCs w:val="22"/>
        </w:rPr>
        <w:t xml:space="preserve">Pakiet nr 2 – badania Tomografii Komputerowej </w:t>
      </w:r>
    </w:p>
    <w:p w:rsidR="001C0622" w:rsidRPr="001C0622" w:rsidRDefault="001C0622" w:rsidP="00364AD4">
      <w:pPr>
        <w:numPr>
          <w:ilvl w:val="1"/>
          <w:numId w:val="14"/>
        </w:numPr>
        <w:ind w:hanging="180"/>
        <w:jc w:val="both"/>
        <w:rPr>
          <w:b/>
          <w:bCs/>
          <w:sz w:val="22"/>
          <w:szCs w:val="22"/>
          <w:u w:val="single"/>
        </w:rPr>
      </w:pPr>
      <w:r>
        <w:rPr>
          <w:sz w:val="22"/>
          <w:szCs w:val="22"/>
        </w:rPr>
        <w:t>Pakiet nr 3 – badania Rezonansu Magnetycznego dla pacjentów kierowanych w ramach diagnostyki onkologicznej</w:t>
      </w:r>
    </w:p>
    <w:p w:rsidR="001C0622" w:rsidRPr="001C0622" w:rsidRDefault="001C0622" w:rsidP="00364AD4">
      <w:pPr>
        <w:numPr>
          <w:ilvl w:val="1"/>
          <w:numId w:val="14"/>
        </w:numPr>
        <w:ind w:hanging="180"/>
        <w:jc w:val="both"/>
        <w:rPr>
          <w:b/>
          <w:bCs/>
          <w:sz w:val="22"/>
          <w:szCs w:val="22"/>
          <w:u w:val="single"/>
        </w:rPr>
      </w:pPr>
      <w:r>
        <w:rPr>
          <w:sz w:val="22"/>
          <w:szCs w:val="22"/>
        </w:rPr>
        <w:t>Pakiet nr 4 – badania Tomografii Komputerowej dla pacjentów kierowanych w ramach diagnostyki onkologicznej</w:t>
      </w:r>
    </w:p>
    <w:p w:rsidR="00DC4938" w:rsidRDefault="00E66DD5" w:rsidP="00364AD4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Kod CPV </w:t>
      </w:r>
      <w:r w:rsidR="00DC4938">
        <w:rPr>
          <w:sz w:val="22"/>
          <w:szCs w:val="22"/>
        </w:rPr>
        <w:t xml:space="preserve">: </w:t>
      </w:r>
    </w:p>
    <w:p w:rsidR="00E66DD5" w:rsidRDefault="003546C0" w:rsidP="00DC4938">
      <w:pPr>
        <w:jc w:val="both"/>
        <w:rPr>
          <w:sz w:val="22"/>
          <w:szCs w:val="22"/>
        </w:rPr>
      </w:pPr>
      <w:r w:rsidRPr="003546C0">
        <w:rPr>
          <w:sz w:val="22"/>
          <w:szCs w:val="22"/>
        </w:rPr>
        <w:t>85150000-5</w:t>
      </w:r>
      <w:r>
        <w:rPr>
          <w:sz w:val="22"/>
          <w:szCs w:val="22"/>
        </w:rPr>
        <w:t xml:space="preserve"> </w:t>
      </w:r>
      <w:r w:rsidRPr="003546C0">
        <w:rPr>
          <w:sz w:val="22"/>
          <w:szCs w:val="22"/>
        </w:rPr>
        <w:t>Usługi obrazowania medycznego</w:t>
      </w:r>
    </w:p>
    <w:p w:rsidR="0022695D" w:rsidRPr="000C25C0" w:rsidRDefault="003546C0" w:rsidP="00364AD4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3546C0">
        <w:rPr>
          <w:sz w:val="22"/>
          <w:szCs w:val="22"/>
        </w:rPr>
        <w:t xml:space="preserve">Poszczególne badania i ilości wskazane zostały w formularzu oferty, oszacowane zostały na podstawie wykonania za ostatnie </w:t>
      </w:r>
      <w:r w:rsidR="00490668">
        <w:rPr>
          <w:sz w:val="22"/>
          <w:szCs w:val="22"/>
        </w:rPr>
        <w:t>24</w:t>
      </w:r>
      <w:r w:rsidRPr="003546C0">
        <w:rPr>
          <w:sz w:val="22"/>
          <w:szCs w:val="22"/>
        </w:rPr>
        <w:t xml:space="preserve"> miesi</w:t>
      </w:r>
      <w:r w:rsidR="00490668">
        <w:rPr>
          <w:sz w:val="22"/>
          <w:szCs w:val="22"/>
        </w:rPr>
        <w:t>ące</w:t>
      </w:r>
      <w:r w:rsidRPr="003546C0">
        <w:rPr>
          <w:sz w:val="22"/>
          <w:szCs w:val="22"/>
        </w:rPr>
        <w:t xml:space="preserve">. Stanowić będą podstawę do porównania ofert i ich szacunkową wartość. </w:t>
      </w:r>
      <w:r w:rsidR="0022695D" w:rsidRPr="000C25C0">
        <w:rPr>
          <w:sz w:val="22"/>
          <w:szCs w:val="22"/>
        </w:rPr>
        <w:t>Jednakże wartość ta w trakcie realizacji umowy uzależniona będzie od faktycznych potrzeb Udzielającego zamówienie</w:t>
      </w:r>
      <w:r w:rsidR="0022695D">
        <w:rPr>
          <w:sz w:val="22"/>
          <w:szCs w:val="22"/>
        </w:rPr>
        <w:t xml:space="preserve"> </w:t>
      </w:r>
      <w:r w:rsidR="0022695D" w:rsidRPr="000C25C0">
        <w:rPr>
          <w:sz w:val="22"/>
          <w:szCs w:val="22"/>
        </w:rPr>
        <w:t xml:space="preserve">i nie należy jej traktować jako ilości, które faktycznie zostaną zlecone Przyjmującemu zamówienie. </w:t>
      </w:r>
    </w:p>
    <w:p w:rsidR="003546C0" w:rsidRPr="003546C0" w:rsidRDefault="003546C0" w:rsidP="00364AD4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3546C0">
        <w:rPr>
          <w:sz w:val="22"/>
          <w:szCs w:val="22"/>
        </w:rPr>
        <w:t xml:space="preserve">Udzielający zamówienia zastrzega sobie prawo do zlecania badań nie ujętych w formularzu oferty, </w:t>
      </w:r>
      <w:r w:rsidR="00A41CE0">
        <w:rPr>
          <w:sz w:val="22"/>
          <w:szCs w:val="22"/>
        </w:rPr>
        <w:t xml:space="preserve">                   </w:t>
      </w:r>
      <w:r w:rsidRPr="003546C0">
        <w:rPr>
          <w:sz w:val="22"/>
          <w:szCs w:val="22"/>
        </w:rPr>
        <w:t>a zawartych w cenniku przedstawionym wraz z ofertą. Cena badań z cennika będzie stała przez cały okres trwania umowy.</w:t>
      </w:r>
    </w:p>
    <w:p w:rsidR="00D528AE" w:rsidRDefault="00EC0996" w:rsidP="00364AD4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D516B8">
        <w:rPr>
          <w:sz w:val="22"/>
          <w:szCs w:val="22"/>
        </w:rPr>
        <w:t>Oferent zobowiązany będzie do wykonywania usług zgodnie z wiedzą medyczną, zasadami etyki zawodowej oraz należytą starannością respektując prawa pacjenta - zgodnie z obowiązującymi przepisami</w:t>
      </w:r>
      <w:r>
        <w:rPr>
          <w:sz w:val="22"/>
          <w:szCs w:val="22"/>
        </w:rPr>
        <w:t xml:space="preserve"> prawa.</w:t>
      </w:r>
    </w:p>
    <w:p w:rsidR="006116EC" w:rsidRPr="00A65DD6" w:rsidRDefault="006116EC" w:rsidP="00364AD4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Oferent </w:t>
      </w:r>
      <w:r w:rsidRPr="000C25C0">
        <w:rPr>
          <w:color w:val="000000"/>
          <w:sz w:val="22"/>
          <w:szCs w:val="22"/>
        </w:rPr>
        <w:t xml:space="preserve">gwarantuje spełnienie wymagań dla </w:t>
      </w:r>
      <w:r>
        <w:rPr>
          <w:color w:val="000000"/>
          <w:sz w:val="22"/>
          <w:szCs w:val="22"/>
        </w:rPr>
        <w:t>P</w:t>
      </w:r>
      <w:r w:rsidRPr="000C25C0">
        <w:rPr>
          <w:color w:val="000000"/>
          <w:sz w:val="22"/>
          <w:szCs w:val="22"/>
        </w:rPr>
        <w:t xml:space="preserve">racowni </w:t>
      </w:r>
      <w:r>
        <w:rPr>
          <w:color w:val="000000"/>
          <w:sz w:val="22"/>
          <w:szCs w:val="22"/>
        </w:rPr>
        <w:t>R</w:t>
      </w:r>
      <w:r w:rsidRPr="000C25C0">
        <w:rPr>
          <w:color w:val="000000"/>
          <w:sz w:val="22"/>
          <w:szCs w:val="22"/>
        </w:rPr>
        <w:t xml:space="preserve">ezonansu </w:t>
      </w:r>
      <w:r>
        <w:rPr>
          <w:color w:val="000000"/>
          <w:sz w:val="22"/>
          <w:szCs w:val="22"/>
        </w:rPr>
        <w:t>M</w:t>
      </w:r>
      <w:r w:rsidRPr="000C25C0">
        <w:rPr>
          <w:color w:val="000000"/>
          <w:sz w:val="22"/>
          <w:szCs w:val="22"/>
        </w:rPr>
        <w:t xml:space="preserve">agnetycznego </w:t>
      </w:r>
      <w:r>
        <w:rPr>
          <w:color w:val="000000"/>
          <w:sz w:val="22"/>
          <w:szCs w:val="22"/>
        </w:rPr>
        <w:t xml:space="preserve">lub Tomografii Komputerowej oraz posiadanego sprzętu i aparatury </w:t>
      </w:r>
      <w:r w:rsidRPr="000C25C0">
        <w:rPr>
          <w:color w:val="000000"/>
          <w:sz w:val="22"/>
          <w:szCs w:val="22"/>
        </w:rPr>
        <w:t>określonych przez Narodowy Fundusz Zdrowia</w:t>
      </w:r>
      <w:r>
        <w:rPr>
          <w:color w:val="000000"/>
          <w:sz w:val="22"/>
          <w:szCs w:val="22"/>
        </w:rPr>
        <w:t xml:space="preserve">, </w:t>
      </w:r>
      <w:r w:rsidRPr="00A65DD6">
        <w:rPr>
          <w:color w:val="000000"/>
          <w:sz w:val="22"/>
          <w:szCs w:val="22"/>
        </w:rPr>
        <w:t>Ministerstwo Zdrowia oraz inne przepisy prawa obowiązujące w tym zakresie .</w:t>
      </w:r>
    </w:p>
    <w:p w:rsidR="00A65DD6" w:rsidRPr="00A65DD6" w:rsidRDefault="00A65DD6" w:rsidP="00364AD4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  <w:u w:val="single"/>
        </w:rPr>
      </w:pPr>
      <w:r w:rsidRPr="00A65DD6">
        <w:rPr>
          <w:color w:val="000000"/>
          <w:sz w:val="22"/>
          <w:szCs w:val="22"/>
          <w:u w:val="single"/>
        </w:rPr>
        <w:t>Oferent z</w:t>
      </w:r>
      <w:r w:rsidRPr="00A65DD6">
        <w:rPr>
          <w:sz w:val="22"/>
          <w:szCs w:val="22"/>
          <w:u w:val="single"/>
        </w:rPr>
        <w:t>obowiązuję się do wpisania umowy zawartej w wyniku rozstrzygnięcia niniejszego konkursu do Portalu Świadczeniodawcy zgodnie z wymogami NFZ</w:t>
      </w:r>
      <w:r w:rsidR="00490668">
        <w:rPr>
          <w:sz w:val="22"/>
          <w:szCs w:val="22"/>
          <w:u w:val="single"/>
        </w:rPr>
        <w:t xml:space="preserve"> w terminie 3 dni od podpisania umowy</w:t>
      </w:r>
      <w:r w:rsidRPr="00A65DD6">
        <w:rPr>
          <w:sz w:val="22"/>
          <w:szCs w:val="22"/>
          <w:u w:val="single"/>
        </w:rPr>
        <w:t>.</w:t>
      </w:r>
    </w:p>
    <w:p w:rsidR="0022695D" w:rsidRPr="000C25C0" w:rsidRDefault="0022695D" w:rsidP="00364AD4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65DD6">
        <w:rPr>
          <w:sz w:val="22"/>
          <w:szCs w:val="22"/>
        </w:rPr>
        <w:t>Zamawiający zastrzega sobie możliwość wykonania</w:t>
      </w:r>
      <w:r w:rsidRPr="000C25C0">
        <w:rPr>
          <w:sz w:val="22"/>
          <w:szCs w:val="22"/>
        </w:rPr>
        <w:t xml:space="preserve"> wizytacji w siedzibie Przyjmującego zamówienie </w:t>
      </w:r>
      <w:r>
        <w:rPr>
          <w:sz w:val="22"/>
          <w:szCs w:val="22"/>
        </w:rPr>
        <w:t xml:space="preserve">           </w:t>
      </w:r>
      <w:r w:rsidRPr="000C25C0">
        <w:rPr>
          <w:sz w:val="22"/>
          <w:szCs w:val="22"/>
        </w:rPr>
        <w:t>w miejscu świadczenia oferowanych usług w siedzibie, w celu sprawdzenia czy posiada odpowiednie warunki i sprzęt gwarantujące należyte wykonywanie badań objętych przedmiotem konkursu.</w:t>
      </w:r>
    </w:p>
    <w:p w:rsidR="00960926" w:rsidRPr="00F2715C" w:rsidRDefault="00960926" w:rsidP="00364AD4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 w:rsidR="00AD4F95">
        <w:rPr>
          <w:sz w:val="22"/>
          <w:szCs w:val="22"/>
        </w:rPr>
        <w:t>obowiązujące przepisy ,</w:t>
      </w:r>
      <w:r>
        <w:rPr>
          <w:sz w:val="22"/>
          <w:szCs w:val="22"/>
        </w:rPr>
        <w:t>w szczególności</w:t>
      </w:r>
      <w:r w:rsidRPr="00F2715C">
        <w:rPr>
          <w:sz w:val="22"/>
          <w:szCs w:val="22"/>
        </w:rPr>
        <w:t>:</w:t>
      </w:r>
    </w:p>
    <w:p w:rsidR="00960926" w:rsidRDefault="00960926" w:rsidP="00364AD4">
      <w:pPr>
        <w:numPr>
          <w:ilvl w:val="1"/>
          <w:numId w:val="14"/>
        </w:numPr>
        <w:tabs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F2715C">
        <w:rPr>
          <w:sz w:val="22"/>
          <w:szCs w:val="22"/>
        </w:rPr>
        <w:t>odpowiednie przepisy powszechnie obowiązujące</w:t>
      </w:r>
      <w:r>
        <w:rPr>
          <w:sz w:val="22"/>
          <w:szCs w:val="22"/>
        </w:rPr>
        <w:t xml:space="preserve"> w zakresie przedmiotu zamówienia;</w:t>
      </w:r>
    </w:p>
    <w:p w:rsidR="001C0622" w:rsidRPr="00314682" w:rsidRDefault="001C062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Ustawa z dnia 15 kwietnia 2011r. o działalności l</w:t>
      </w:r>
      <w:r w:rsidR="005D172F">
        <w:rPr>
          <w:sz w:val="22"/>
          <w:szCs w:val="22"/>
        </w:rPr>
        <w:t xml:space="preserve">eczniczej ( </w:t>
      </w:r>
      <w:proofErr w:type="spellStart"/>
      <w:r w:rsidR="005D172F">
        <w:rPr>
          <w:sz w:val="22"/>
          <w:szCs w:val="22"/>
        </w:rPr>
        <w:t>Dz.U</w:t>
      </w:r>
      <w:proofErr w:type="spellEnd"/>
      <w:r w:rsidR="005D172F">
        <w:rPr>
          <w:sz w:val="22"/>
          <w:szCs w:val="22"/>
        </w:rPr>
        <w:t xml:space="preserve"> z 2021 </w:t>
      </w:r>
      <w:r>
        <w:rPr>
          <w:sz w:val="22"/>
          <w:szCs w:val="22"/>
        </w:rPr>
        <w:t xml:space="preserve">r. poz. </w:t>
      </w:r>
      <w:r w:rsidR="005D172F">
        <w:rPr>
          <w:sz w:val="22"/>
          <w:szCs w:val="22"/>
        </w:rPr>
        <w:t>711</w:t>
      </w:r>
      <w:r>
        <w:rPr>
          <w:sz w:val="22"/>
          <w:szCs w:val="22"/>
        </w:rPr>
        <w:t xml:space="preserve">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>. zm.)</w:t>
      </w:r>
    </w:p>
    <w:p w:rsidR="001C0622" w:rsidRDefault="001C062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Pr="00F2715C">
        <w:rPr>
          <w:sz w:val="22"/>
          <w:szCs w:val="22"/>
        </w:rPr>
        <w:t>staw</w:t>
      </w:r>
      <w:r>
        <w:rPr>
          <w:sz w:val="22"/>
          <w:szCs w:val="22"/>
        </w:rPr>
        <w:t>a</w:t>
      </w:r>
      <w:r w:rsidRPr="00F2715C">
        <w:rPr>
          <w:sz w:val="22"/>
          <w:szCs w:val="22"/>
        </w:rPr>
        <w:t xml:space="preserve"> z dnia 5 grudnia 1996 roku o zawodach lekarza i lekarza dentysty (Dz. U.  20</w:t>
      </w:r>
      <w:r w:rsidR="005D172F">
        <w:rPr>
          <w:sz w:val="22"/>
          <w:szCs w:val="22"/>
        </w:rPr>
        <w:t>21</w:t>
      </w:r>
      <w:r w:rsidR="00362ADF">
        <w:rPr>
          <w:sz w:val="22"/>
          <w:szCs w:val="22"/>
        </w:rPr>
        <w:t xml:space="preserve"> poz</w:t>
      </w:r>
      <w:r>
        <w:rPr>
          <w:sz w:val="22"/>
          <w:szCs w:val="22"/>
        </w:rPr>
        <w:t>.</w:t>
      </w:r>
      <w:r w:rsidR="005D172F">
        <w:rPr>
          <w:sz w:val="22"/>
          <w:szCs w:val="22"/>
        </w:rPr>
        <w:t>790</w:t>
      </w:r>
      <w:r w:rsidRPr="00F2715C">
        <w:rPr>
          <w:sz w:val="22"/>
          <w:szCs w:val="22"/>
        </w:rPr>
        <w:t xml:space="preserve">  z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>.</w:t>
      </w:r>
      <w:r w:rsidRPr="00F2715C">
        <w:rPr>
          <w:sz w:val="22"/>
          <w:szCs w:val="22"/>
        </w:rPr>
        <w:t xml:space="preserve"> zm.)</w:t>
      </w:r>
    </w:p>
    <w:p w:rsidR="00960926" w:rsidRDefault="00960926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 xml:space="preserve">akty wewnętrzne Narodowego Funduszu Zdrowia ustalające warunki wymagane od </w:t>
      </w:r>
      <w:r w:rsidR="006116EC">
        <w:rPr>
          <w:sz w:val="22"/>
          <w:szCs w:val="22"/>
        </w:rPr>
        <w:t xml:space="preserve">  </w:t>
      </w:r>
      <w:r w:rsidRPr="007934B9">
        <w:rPr>
          <w:sz w:val="22"/>
          <w:szCs w:val="22"/>
        </w:rPr>
        <w:t xml:space="preserve">świadczeniodawców (m. in. określone przez Prezesa Narodowego Funduszu Zdrowia na podstawie art. 146 ust. l </w:t>
      </w:r>
      <w:proofErr w:type="spellStart"/>
      <w:r w:rsidRPr="007934B9">
        <w:rPr>
          <w:sz w:val="22"/>
          <w:szCs w:val="22"/>
        </w:rPr>
        <w:t>pkt</w:t>
      </w:r>
      <w:proofErr w:type="spellEnd"/>
      <w:r w:rsidRPr="007934B9">
        <w:rPr>
          <w:sz w:val="22"/>
          <w:szCs w:val="22"/>
        </w:rPr>
        <w:t xml:space="preserve"> 3 i art. 159 ust. 2 ustawy)</w:t>
      </w:r>
      <w:r>
        <w:rPr>
          <w:sz w:val="22"/>
          <w:szCs w:val="22"/>
        </w:rPr>
        <w:t>;</w:t>
      </w:r>
    </w:p>
    <w:p w:rsidR="00960926" w:rsidRDefault="0031468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ustawa</w:t>
      </w:r>
      <w:r w:rsidR="00960926" w:rsidRPr="007934B9">
        <w:rPr>
          <w:sz w:val="22"/>
          <w:szCs w:val="22"/>
        </w:rPr>
        <w:t xml:space="preserve"> z dnia 27 sierpnia 2004 r. o świadczeniach opieki zdrowotnej finansowanych ze środków publicznych (</w:t>
      </w:r>
      <w:r w:rsidR="005D172F">
        <w:rPr>
          <w:sz w:val="22"/>
          <w:szCs w:val="22"/>
        </w:rPr>
        <w:t>Dz.U.2021.1285</w:t>
      </w:r>
      <w:r w:rsidR="00960926" w:rsidRPr="007934B9">
        <w:rPr>
          <w:sz w:val="22"/>
          <w:szCs w:val="22"/>
        </w:rPr>
        <w:t>);</w:t>
      </w:r>
    </w:p>
    <w:p w:rsidR="00960926" w:rsidRPr="00E841A9" w:rsidRDefault="0031468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841A9">
        <w:rPr>
          <w:sz w:val="22"/>
          <w:szCs w:val="22"/>
        </w:rPr>
        <w:t>Rozporządzenie Ministra Zdrowia</w:t>
      </w:r>
      <w:r w:rsidR="00960926" w:rsidRPr="00E841A9">
        <w:rPr>
          <w:sz w:val="22"/>
          <w:szCs w:val="22"/>
        </w:rPr>
        <w:t xml:space="preserve"> z dnia 6 maja 2008 r. w sprawie ogólnych warunków umów </w:t>
      </w:r>
      <w:r w:rsidR="00B81FFF" w:rsidRPr="00E841A9">
        <w:rPr>
          <w:sz w:val="22"/>
          <w:szCs w:val="22"/>
        </w:rPr>
        <w:t xml:space="preserve">                  </w:t>
      </w:r>
      <w:r w:rsidR="00960926" w:rsidRPr="00E841A9">
        <w:rPr>
          <w:sz w:val="22"/>
          <w:szCs w:val="22"/>
        </w:rPr>
        <w:t>o udzielanie św</w:t>
      </w:r>
      <w:r w:rsidR="005D172F">
        <w:rPr>
          <w:sz w:val="22"/>
          <w:szCs w:val="22"/>
        </w:rPr>
        <w:t>iadczeń opieki zdrowotnej (</w:t>
      </w:r>
      <w:proofErr w:type="spellStart"/>
      <w:r w:rsidR="005D172F">
        <w:rPr>
          <w:sz w:val="22"/>
          <w:szCs w:val="22"/>
        </w:rPr>
        <w:t>Dz.U</w:t>
      </w:r>
      <w:proofErr w:type="spellEnd"/>
      <w:r w:rsidR="005D172F">
        <w:rPr>
          <w:sz w:val="22"/>
          <w:szCs w:val="22"/>
        </w:rPr>
        <w:t>. 2020, poz. 320</w:t>
      </w:r>
      <w:r w:rsidR="00960926" w:rsidRPr="00E841A9">
        <w:rPr>
          <w:sz w:val="22"/>
          <w:szCs w:val="22"/>
        </w:rPr>
        <w:t xml:space="preserve">); </w:t>
      </w:r>
    </w:p>
    <w:p w:rsidR="00960926" w:rsidRDefault="00960926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>
        <w:rPr>
          <w:sz w:val="22"/>
          <w:szCs w:val="22"/>
        </w:rPr>
        <w:t>mówienie;</w:t>
      </w:r>
    </w:p>
    <w:p w:rsidR="00960926" w:rsidRDefault="00960926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Przepisy i regulaminy obowiązujące w</w:t>
      </w:r>
      <w:r w:rsidRPr="00BB6F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SP ZOZ Szpitalu nr 2 im. dr Tadeusza Boczonia  </w:t>
      </w:r>
      <w:r>
        <w:rPr>
          <w:sz w:val="22"/>
          <w:szCs w:val="22"/>
        </w:rPr>
        <w:br/>
        <w:t>w Mysłowicach ;</w:t>
      </w:r>
      <w:r w:rsidRPr="00BB6FF0">
        <w:rPr>
          <w:sz w:val="22"/>
          <w:szCs w:val="22"/>
        </w:rPr>
        <w:t xml:space="preserve"> </w:t>
      </w:r>
    </w:p>
    <w:p w:rsidR="00960926" w:rsidRDefault="00960926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D92CB1" w:rsidRDefault="00201FED" w:rsidP="00364AD4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Usługi będą świadczone wg k</w:t>
      </w:r>
      <w:r w:rsidR="00314682">
        <w:rPr>
          <w:sz w:val="22"/>
          <w:szCs w:val="22"/>
          <w:lang w:eastAsia="ar-SA"/>
        </w:rPr>
        <w:t>ryteriów określonych w niniejszym</w:t>
      </w:r>
      <w:r>
        <w:rPr>
          <w:sz w:val="22"/>
          <w:szCs w:val="22"/>
          <w:lang w:eastAsia="ar-SA"/>
        </w:rPr>
        <w:t xml:space="preserve"> </w:t>
      </w:r>
      <w:r w:rsidR="006116EC">
        <w:rPr>
          <w:sz w:val="22"/>
          <w:szCs w:val="22"/>
          <w:lang w:eastAsia="ar-SA"/>
        </w:rPr>
        <w:t>opracowaniu</w:t>
      </w:r>
      <w:r>
        <w:rPr>
          <w:sz w:val="22"/>
          <w:szCs w:val="22"/>
          <w:lang w:eastAsia="ar-SA"/>
        </w:rPr>
        <w:t xml:space="preserve">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400C61" w:rsidRDefault="00400C61" w:rsidP="00400C61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proofErr w:type="spellStart"/>
      <w:r w:rsidRPr="00400C61">
        <w:rPr>
          <w:sz w:val="22"/>
          <w:szCs w:val="22"/>
        </w:rPr>
        <w:t>Max</w:t>
      </w:r>
      <w:proofErr w:type="spellEnd"/>
      <w:r w:rsidRPr="00400C61">
        <w:rPr>
          <w:sz w:val="22"/>
          <w:szCs w:val="22"/>
        </w:rPr>
        <w:t xml:space="preserve">. odległość od siedziby Udzielającego zamówienie do najbliższej placówki świadczącej usługę nie może przekroczyć </w:t>
      </w:r>
      <w:smartTag w:uri="urn:schemas-microsoft-com:office:smarttags" w:element="metricconverter">
        <w:smartTagPr>
          <w:attr w:name="ProductID" w:val="35 km"/>
        </w:smartTagPr>
        <w:r w:rsidRPr="00400C61">
          <w:rPr>
            <w:sz w:val="22"/>
            <w:szCs w:val="22"/>
          </w:rPr>
          <w:t xml:space="preserve">35 </w:t>
        </w:r>
        <w:proofErr w:type="spellStart"/>
        <w:r w:rsidRPr="00400C61">
          <w:rPr>
            <w:sz w:val="22"/>
            <w:szCs w:val="22"/>
          </w:rPr>
          <w:t>km</w:t>
        </w:r>
      </w:smartTag>
      <w:proofErr w:type="spellEnd"/>
      <w:r w:rsidRPr="00400C61">
        <w:rPr>
          <w:sz w:val="22"/>
          <w:szCs w:val="22"/>
        </w:rPr>
        <w:t>.</w:t>
      </w:r>
    </w:p>
    <w:p w:rsidR="005B5575" w:rsidRPr="00400C61" w:rsidRDefault="005B5575" w:rsidP="00400C61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Udzielający zamówienie zezwala na złożenie ofert częściowych ( na jeden lub kilka pakietów).</w:t>
      </w:r>
    </w:p>
    <w:p w:rsidR="008969CA" w:rsidRDefault="008969CA" w:rsidP="007B69AD">
      <w:pPr>
        <w:jc w:val="both"/>
        <w:rPr>
          <w:sz w:val="22"/>
          <w:szCs w:val="22"/>
        </w:rPr>
      </w:pPr>
    </w:p>
    <w:p w:rsidR="00A94931" w:rsidRDefault="00A94931" w:rsidP="00A94931">
      <w:pPr>
        <w:numPr>
          <w:ilvl w:val="0"/>
          <w:numId w:val="10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013FAB" w:rsidRPr="00BE7D47" w:rsidRDefault="00013FAB" w:rsidP="00013FAB">
      <w:pPr>
        <w:jc w:val="both"/>
        <w:rPr>
          <w:b/>
          <w:sz w:val="22"/>
          <w:szCs w:val="22"/>
        </w:rPr>
      </w:pPr>
    </w:p>
    <w:p w:rsidR="00A94931" w:rsidRDefault="00A94931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</w:rPr>
      </w:pPr>
      <w:r w:rsidRPr="000D546A">
        <w:rPr>
          <w:sz w:val="22"/>
          <w:szCs w:val="22"/>
        </w:rPr>
        <w:t xml:space="preserve">Oferent składa ofertę na realizacje zadań w zakresie objętym zamówieniem na okres </w:t>
      </w:r>
      <w:r w:rsidR="003B7AD3" w:rsidRPr="000D546A">
        <w:rPr>
          <w:sz w:val="22"/>
          <w:szCs w:val="22"/>
        </w:rPr>
        <w:t xml:space="preserve">od </w:t>
      </w:r>
      <w:r w:rsidR="0049458F" w:rsidRPr="000D546A">
        <w:rPr>
          <w:sz w:val="22"/>
          <w:szCs w:val="22"/>
        </w:rPr>
        <w:t>dnia podpisani</w:t>
      </w:r>
      <w:r w:rsidR="005D172F">
        <w:rPr>
          <w:sz w:val="22"/>
          <w:szCs w:val="22"/>
        </w:rPr>
        <w:t xml:space="preserve">a umowy ( nie wcześniej niż 01.01.2022 </w:t>
      </w:r>
      <w:r w:rsidR="00AE33ED">
        <w:rPr>
          <w:sz w:val="22"/>
          <w:szCs w:val="22"/>
        </w:rPr>
        <w:t>r.</w:t>
      </w:r>
      <w:r w:rsidR="0049458F" w:rsidRPr="000D546A">
        <w:rPr>
          <w:sz w:val="22"/>
          <w:szCs w:val="22"/>
        </w:rPr>
        <w:t xml:space="preserve"> </w:t>
      </w:r>
      <w:r w:rsidR="003B7AD3" w:rsidRPr="000D546A">
        <w:rPr>
          <w:sz w:val="22"/>
          <w:szCs w:val="22"/>
        </w:rPr>
        <w:t xml:space="preserve"> </w:t>
      </w:r>
      <w:r w:rsidR="00314682" w:rsidRPr="000D546A">
        <w:rPr>
          <w:sz w:val="22"/>
          <w:szCs w:val="22"/>
        </w:rPr>
        <w:t>do 3</w:t>
      </w:r>
      <w:r w:rsidR="008754C3" w:rsidRPr="000D546A">
        <w:rPr>
          <w:sz w:val="22"/>
          <w:szCs w:val="22"/>
        </w:rPr>
        <w:t>1.12</w:t>
      </w:r>
      <w:r w:rsidR="00314682" w:rsidRPr="000D546A">
        <w:rPr>
          <w:sz w:val="22"/>
          <w:szCs w:val="22"/>
        </w:rPr>
        <w:t>.20</w:t>
      </w:r>
      <w:r w:rsidR="0049458F" w:rsidRPr="000D546A">
        <w:rPr>
          <w:sz w:val="22"/>
          <w:szCs w:val="22"/>
        </w:rPr>
        <w:t>2</w:t>
      </w:r>
      <w:r w:rsidR="005D172F">
        <w:rPr>
          <w:sz w:val="22"/>
          <w:szCs w:val="22"/>
        </w:rPr>
        <w:t xml:space="preserve">3 </w:t>
      </w:r>
      <w:r w:rsidR="00314682" w:rsidRPr="000D546A">
        <w:rPr>
          <w:sz w:val="22"/>
          <w:szCs w:val="22"/>
        </w:rPr>
        <w:t>r.</w:t>
      </w:r>
      <w:r w:rsidR="00314682">
        <w:rPr>
          <w:sz w:val="22"/>
          <w:szCs w:val="22"/>
        </w:rPr>
        <w:t xml:space="preserve"> </w:t>
      </w:r>
    </w:p>
    <w:p w:rsidR="00A65219" w:rsidRPr="00BE7D47" w:rsidRDefault="00A65219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</w:rPr>
      </w:pPr>
    </w:p>
    <w:p w:rsidR="00A94931" w:rsidRDefault="003546C0" w:rsidP="00A94931">
      <w:pPr>
        <w:numPr>
          <w:ilvl w:val="0"/>
          <w:numId w:val="10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Warunki ś</w:t>
      </w:r>
      <w:r w:rsidR="00A94931" w:rsidRPr="00107D68">
        <w:rPr>
          <w:b/>
          <w:sz w:val="22"/>
          <w:szCs w:val="22"/>
        </w:rPr>
        <w:t>wiadczeni</w:t>
      </w:r>
      <w:r>
        <w:rPr>
          <w:b/>
          <w:sz w:val="22"/>
          <w:szCs w:val="22"/>
        </w:rPr>
        <w:t>a</w:t>
      </w:r>
      <w:r w:rsidR="00A94931" w:rsidRPr="00107D68">
        <w:rPr>
          <w:b/>
          <w:sz w:val="22"/>
          <w:szCs w:val="22"/>
        </w:rPr>
        <w:t xml:space="preserve"> usług</w:t>
      </w:r>
    </w:p>
    <w:p w:rsidR="003546C0" w:rsidRDefault="003546C0" w:rsidP="003546C0">
      <w:pPr>
        <w:pStyle w:val="Tekstpodstawowywcity"/>
        <w:tabs>
          <w:tab w:val="left" w:pos="1560"/>
          <w:tab w:val="left" w:pos="3885"/>
          <w:tab w:val="left" w:pos="5085"/>
        </w:tabs>
        <w:ind w:left="426"/>
        <w:jc w:val="both"/>
        <w:rPr>
          <w:szCs w:val="22"/>
        </w:rPr>
      </w:pPr>
    </w:p>
    <w:p w:rsidR="003546C0" w:rsidRPr="00587297" w:rsidRDefault="003546C0" w:rsidP="003546C0">
      <w:pPr>
        <w:pStyle w:val="Tekstpodstawowywcity"/>
        <w:tabs>
          <w:tab w:val="left" w:pos="1560"/>
          <w:tab w:val="left" w:pos="3885"/>
          <w:tab w:val="left" w:pos="5085"/>
        </w:tabs>
        <w:ind w:left="0"/>
        <w:jc w:val="both"/>
        <w:rPr>
          <w:b/>
          <w:sz w:val="22"/>
          <w:szCs w:val="22"/>
          <w:u w:val="single"/>
        </w:rPr>
      </w:pPr>
      <w:r w:rsidRPr="00587297">
        <w:rPr>
          <w:b/>
          <w:sz w:val="22"/>
          <w:szCs w:val="22"/>
          <w:u w:val="single"/>
        </w:rPr>
        <w:t>a) pakiet nr 1 – Rezonans magnetyczny</w:t>
      </w:r>
    </w:p>
    <w:p w:rsidR="003546C0" w:rsidRPr="000C25C0" w:rsidRDefault="003546C0" w:rsidP="003546C0">
      <w:pPr>
        <w:pStyle w:val="Tekstpodstawowywcity"/>
        <w:tabs>
          <w:tab w:val="left" w:pos="1560"/>
          <w:tab w:val="left" w:pos="3885"/>
          <w:tab w:val="left" w:pos="5085"/>
        </w:tabs>
        <w:ind w:left="426"/>
        <w:jc w:val="both"/>
        <w:rPr>
          <w:szCs w:val="22"/>
        </w:rPr>
      </w:pPr>
    </w:p>
    <w:p w:rsidR="003546C0" w:rsidRPr="00187499" w:rsidRDefault="003546C0" w:rsidP="00364AD4">
      <w:pPr>
        <w:numPr>
          <w:ilvl w:val="0"/>
          <w:numId w:val="25"/>
        </w:numPr>
        <w:tabs>
          <w:tab w:val="clear" w:pos="720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zapewni całodobową dostępność </w:t>
      </w:r>
      <w:r w:rsidRPr="000C25C0">
        <w:rPr>
          <w:sz w:val="22"/>
          <w:szCs w:val="22"/>
        </w:rPr>
        <w:t>do pilnych badań MR z możliwością podawania kontrastu</w:t>
      </w:r>
      <w:r>
        <w:rPr>
          <w:sz w:val="22"/>
          <w:szCs w:val="22"/>
        </w:rPr>
        <w:t xml:space="preserve">. </w:t>
      </w:r>
      <w:r w:rsidRPr="00187499">
        <w:rPr>
          <w:sz w:val="22"/>
          <w:szCs w:val="22"/>
        </w:rPr>
        <w:t>Praca będzie utrzymywana w ruchu ciągłym - 24 godzinnym, 7 dni w tygodniu, we wszystkie dni w roku</w:t>
      </w:r>
      <w:r>
        <w:rPr>
          <w:sz w:val="22"/>
          <w:szCs w:val="22"/>
        </w:rPr>
        <w:t>.</w:t>
      </w:r>
    </w:p>
    <w:p w:rsidR="003546C0" w:rsidRPr="00417480" w:rsidRDefault="003546C0" w:rsidP="00364AD4">
      <w:pPr>
        <w:numPr>
          <w:ilvl w:val="0"/>
          <w:numId w:val="25"/>
        </w:numPr>
        <w:tabs>
          <w:tab w:val="clear" w:pos="720"/>
          <w:tab w:val="num" w:pos="360"/>
        </w:tabs>
        <w:suppressAutoHyphens/>
        <w:spacing w:line="100" w:lineRule="atLeast"/>
        <w:ind w:left="360"/>
        <w:jc w:val="both"/>
        <w:rPr>
          <w:sz w:val="22"/>
          <w:szCs w:val="22"/>
        </w:rPr>
      </w:pPr>
      <w:r w:rsidRPr="00417480">
        <w:rPr>
          <w:sz w:val="22"/>
          <w:szCs w:val="22"/>
        </w:rPr>
        <w:t xml:space="preserve">Oferent zapewni niezwłocznie na własny koszt przesyłanie wyników badań z opisem  w formie papierowej i na płycie CD do siedziby Udzielającego zamówienie. </w:t>
      </w:r>
      <w:r w:rsidRPr="00417480">
        <w:rPr>
          <w:bCs/>
          <w:sz w:val="22"/>
          <w:szCs w:val="22"/>
        </w:rPr>
        <w:t>W  uzasadnionych przypadkach Udzielający zamówienie dopuszcza przekazywanie wyników za pośrednictwem  faksu lub  drogą elektroniczną.</w:t>
      </w:r>
      <w:r w:rsidRPr="00417480">
        <w:rPr>
          <w:sz w:val="22"/>
          <w:szCs w:val="22"/>
        </w:rPr>
        <w:t xml:space="preserve"> W przypadku złej jakości technicznej wykonanych zdjęć Udzielający Zamówienia ma prawo żądać od Przyjmującego Zamówienie </w:t>
      </w:r>
      <w:r w:rsidR="00587297">
        <w:rPr>
          <w:sz w:val="22"/>
          <w:szCs w:val="22"/>
        </w:rPr>
        <w:t>ponownego wykonania badania</w:t>
      </w:r>
      <w:r w:rsidRPr="00417480">
        <w:rPr>
          <w:sz w:val="22"/>
          <w:szCs w:val="22"/>
        </w:rPr>
        <w:t>. Koszt badania pokrywa Przyjmujący Zamówienie.</w:t>
      </w:r>
    </w:p>
    <w:p w:rsidR="003546C0" w:rsidRPr="00005CAF" w:rsidRDefault="003546C0" w:rsidP="00364AD4">
      <w:pPr>
        <w:numPr>
          <w:ilvl w:val="0"/>
          <w:numId w:val="25"/>
        </w:numPr>
        <w:tabs>
          <w:tab w:val="clear" w:pos="720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 w:rsidRPr="005320E2">
        <w:rPr>
          <w:sz w:val="22"/>
          <w:szCs w:val="22"/>
        </w:rPr>
        <w:t>Czas oczekiwania na badania MR dla pacjentów szpitalnych zgłasza</w:t>
      </w:r>
      <w:r w:rsidR="00587297">
        <w:rPr>
          <w:sz w:val="22"/>
          <w:szCs w:val="22"/>
        </w:rPr>
        <w:t>nych</w:t>
      </w:r>
      <w:r w:rsidRPr="005320E2">
        <w:rPr>
          <w:sz w:val="22"/>
          <w:szCs w:val="22"/>
        </w:rPr>
        <w:t xml:space="preserve"> w trybie pilnym – niezwłocznie</w:t>
      </w:r>
      <w:r w:rsidR="00587297">
        <w:rPr>
          <w:sz w:val="22"/>
          <w:szCs w:val="22"/>
        </w:rPr>
        <w:t xml:space="preserve">, nie później niż w ciągu </w:t>
      </w:r>
      <w:r w:rsidR="00705EE8">
        <w:rPr>
          <w:sz w:val="22"/>
          <w:szCs w:val="22"/>
        </w:rPr>
        <w:t>2</w:t>
      </w:r>
      <w:r w:rsidR="00587297">
        <w:rPr>
          <w:sz w:val="22"/>
          <w:szCs w:val="22"/>
        </w:rPr>
        <w:t xml:space="preserve"> godzin</w:t>
      </w:r>
      <w:r w:rsidRPr="005320E2">
        <w:rPr>
          <w:sz w:val="22"/>
          <w:szCs w:val="22"/>
        </w:rPr>
        <w:t>.</w:t>
      </w:r>
    </w:p>
    <w:p w:rsidR="003546C0" w:rsidRPr="00005CAF" w:rsidRDefault="003546C0" w:rsidP="00364AD4">
      <w:pPr>
        <w:numPr>
          <w:ilvl w:val="0"/>
          <w:numId w:val="25"/>
        </w:numPr>
        <w:tabs>
          <w:tab w:val="clear" w:pos="720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 w:rsidRPr="005320E2">
        <w:rPr>
          <w:sz w:val="22"/>
          <w:szCs w:val="22"/>
        </w:rPr>
        <w:t xml:space="preserve">Czas oczekiwania na badania MR dla pacjentów szpitalnych </w:t>
      </w:r>
      <w:r w:rsidR="00587297">
        <w:rPr>
          <w:sz w:val="22"/>
          <w:szCs w:val="22"/>
        </w:rPr>
        <w:t xml:space="preserve">nie wymagających diagnostyki w trybie pilnym </w:t>
      </w:r>
      <w:r>
        <w:rPr>
          <w:sz w:val="22"/>
          <w:szCs w:val="22"/>
        </w:rPr>
        <w:t xml:space="preserve">- </w:t>
      </w:r>
      <w:r w:rsidRPr="005320E2">
        <w:rPr>
          <w:sz w:val="22"/>
          <w:szCs w:val="22"/>
        </w:rPr>
        <w:t xml:space="preserve">niezwłocznie jednak nie dłużej niż </w:t>
      </w:r>
      <w:r w:rsidR="00705EE8">
        <w:rPr>
          <w:sz w:val="22"/>
          <w:szCs w:val="22"/>
        </w:rPr>
        <w:t>24</w:t>
      </w:r>
      <w:r>
        <w:rPr>
          <w:sz w:val="22"/>
          <w:szCs w:val="22"/>
        </w:rPr>
        <w:t xml:space="preserve"> godzin</w:t>
      </w:r>
      <w:r w:rsidR="00705EE8">
        <w:rPr>
          <w:sz w:val="22"/>
          <w:szCs w:val="22"/>
        </w:rPr>
        <w:t>y</w:t>
      </w:r>
      <w:r w:rsidRPr="005320E2">
        <w:rPr>
          <w:sz w:val="22"/>
          <w:szCs w:val="22"/>
        </w:rPr>
        <w:t>.</w:t>
      </w:r>
    </w:p>
    <w:p w:rsidR="003546C0" w:rsidRPr="00005CAF" w:rsidRDefault="003546C0" w:rsidP="00364AD4">
      <w:pPr>
        <w:numPr>
          <w:ilvl w:val="0"/>
          <w:numId w:val="25"/>
        </w:numPr>
        <w:tabs>
          <w:tab w:val="clear" w:pos="720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 w:rsidRPr="005320E2">
        <w:rPr>
          <w:sz w:val="22"/>
          <w:szCs w:val="22"/>
        </w:rPr>
        <w:t>Czas oczekiwania na opis – niezwłocznie</w:t>
      </w:r>
      <w:r w:rsidR="00587297">
        <w:rPr>
          <w:sz w:val="22"/>
          <w:szCs w:val="22"/>
        </w:rPr>
        <w:t xml:space="preserve"> ( w trybie pilnym nie dłużej niż 2 godziny, w trybie planowym nie dłużej niż </w:t>
      </w:r>
      <w:r w:rsidR="00705EE8">
        <w:rPr>
          <w:sz w:val="22"/>
          <w:szCs w:val="22"/>
        </w:rPr>
        <w:t xml:space="preserve">24 </w:t>
      </w:r>
      <w:r w:rsidR="00587297">
        <w:rPr>
          <w:sz w:val="22"/>
          <w:szCs w:val="22"/>
        </w:rPr>
        <w:t>godzin</w:t>
      </w:r>
      <w:r w:rsidR="00705EE8">
        <w:rPr>
          <w:sz w:val="22"/>
          <w:szCs w:val="22"/>
        </w:rPr>
        <w:t>y</w:t>
      </w:r>
      <w:r w:rsidR="00587297">
        <w:rPr>
          <w:sz w:val="22"/>
          <w:szCs w:val="22"/>
        </w:rPr>
        <w:t>)</w:t>
      </w:r>
      <w:r w:rsidRPr="005320E2">
        <w:rPr>
          <w:sz w:val="22"/>
          <w:szCs w:val="22"/>
        </w:rPr>
        <w:t>.</w:t>
      </w:r>
    </w:p>
    <w:p w:rsidR="003546C0" w:rsidRPr="00587297" w:rsidRDefault="003546C0" w:rsidP="003546C0">
      <w:pPr>
        <w:jc w:val="both"/>
        <w:rPr>
          <w:b/>
          <w:sz w:val="22"/>
          <w:szCs w:val="22"/>
        </w:rPr>
      </w:pPr>
    </w:p>
    <w:p w:rsidR="00587297" w:rsidRPr="00587297" w:rsidRDefault="00587297" w:rsidP="00587297">
      <w:pPr>
        <w:pStyle w:val="Tekstpodstawowywcity"/>
        <w:tabs>
          <w:tab w:val="left" w:pos="1560"/>
          <w:tab w:val="left" w:pos="3885"/>
          <w:tab w:val="left" w:pos="5085"/>
        </w:tabs>
        <w:ind w:left="0"/>
        <w:jc w:val="both"/>
        <w:rPr>
          <w:b/>
          <w:sz w:val="22"/>
          <w:szCs w:val="22"/>
          <w:u w:val="single"/>
        </w:rPr>
      </w:pPr>
      <w:r w:rsidRPr="00587297">
        <w:rPr>
          <w:b/>
          <w:sz w:val="22"/>
          <w:szCs w:val="22"/>
          <w:u w:val="single"/>
        </w:rPr>
        <w:t>b) pakiet nr 2 – Tomografia komputerowa</w:t>
      </w:r>
    </w:p>
    <w:p w:rsidR="00587297" w:rsidRPr="000C25C0" w:rsidRDefault="00587297" w:rsidP="00587297">
      <w:pPr>
        <w:pStyle w:val="Tekstpodstawowywcity"/>
        <w:tabs>
          <w:tab w:val="left" w:pos="1560"/>
          <w:tab w:val="left" w:pos="3885"/>
          <w:tab w:val="left" w:pos="5085"/>
        </w:tabs>
        <w:ind w:left="426"/>
        <w:jc w:val="both"/>
        <w:rPr>
          <w:szCs w:val="22"/>
        </w:rPr>
      </w:pPr>
    </w:p>
    <w:p w:rsidR="00587297" w:rsidRPr="00EC51D0" w:rsidRDefault="00587297" w:rsidP="00364AD4">
      <w:pPr>
        <w:numPr>
          <w:ilvl w:val="0"/>
          <w:numId w:val="26"/>
        </w:numPr>
        <w:tabs>
          <w:tab w:val="clear" w:pos="1797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Oferent zapewni całodobową </w:t>
      </w:r>
      <w:r w:rsidRPr="00005CAF">
        <w:rPr>
          <w:sz w:val="22"/>
          <w:szCs w:val="22"/>
        </w:rPr>
        <w:t xml:space="preserve">dostępność do </w:t>
      </w:r>
      <w:r>
        <w:rPr>
          <w:sz w:val="22"/>
          <w:szCs w:val="22"/>
        </w:rPr>
        <w:t xml:space="preserve">pilnych </w:t>
      </w:r>
      <w:r w:rsidRPr="00005CAF">
        <w:rPr>
          <w:sz w:val="22"/>
          <w:szCs w:val="22"/>
        </w:rPr>
        <w:t>badań TK</w:t>
      </w:r>
      <w:r>
        <w:rPr>
          <w:sz w:val="22"/>
          <w:szCs w:val="22"/>
        </w:rPr>
        <w:t xml:space="preserve"> z możliwością podawania kontrastu. </w:t>
      </w:r>
      <w:r w:rsidRPr="00187499">
        <w:rPr>
          <w:sz w:val="22"/>
          <w:szCs w:val="22"/>
        </w:rPr>
        <w:t>Praca będzie utrzymywana w ruchu ciągłym - 24 godzinnym, 7 dni w tygodniu, we wszystkie dni w roku</w:t>
      </w:r>
      <w:r>
        <w:rPr>
          <w:sz w:val="22"/>
          <w:szCs w:val="22"/>
        </w:rPr>
        <w:t>.</w:t>
      </w:r>
    </w:p>
    <w:p w:rsidR="00587297" w:rsidRDefault="00587297" w:rsidP="00364AD4">
      <w:pPr>
        <w:numPr>
          <w:ilvl w:val="0"/>
          <w:numId w:val="26"/>
        </w:numPr>
        <w:tabs>
          <w:tab w:val="clear" w:pos="1797"/>
          <w:tab w:val="num" w:pos="360"/>
        </w:tabs>
        <w:suppressAutoHyphens/>
        <w:spacing w:line="100" w:lineRule="atLeast"/>
        <w:ind w:left="360"/>
        <w:jc w:val="both"/>
        <w:rPr>
          <w:sz w:val="22"/>
          <w:szCs w:val="22"/>
        </w:rPr>
      </w:pPr>
      <w:r w:rsidRPr="00417480">
        <w:rPr>
          <w:sz w:val="22"/>
          <w:szCs w:val="22"/>
        </w:rPr>
        <w:t xml:space="preserve">Oferent zapewni niezwłocznie na własny koszt przesyłanie wyników badań z opisem  w formie papierowej i na płycie CD do siedziby Udzielającego zamówienie. </w:t>
      </w:r>
      <w:r w:rsidRPr="00417480">
        <w:rPr>
          <w:bCs/>
          <w:sz w:val="22"/>
          <w:szCs w:val="22"/>
        </w:rPr>
        <w:t>W  uzasadnionych przypadkach Udzielający zamówienie dopuszcza przekazywanie wyników za pośrednictwem  faksu lub  drogą elektroniczną.</w:t>
      </w:r>
      <w:r w:rsidRPr="00417480">
        <w:rPr>
          <w:sz w:val="22"/>
          <w:szCs w:val="22"/>
        </w:rPr>
        <w:t xml:space="preserve"> W przypadku złej jakości technicznej wykonanych zdjęć Udzielający Zamówienia ma prawo żądać od Przyjmującego Zamówienie </w:t>
      </w:r>
      <w:r>
        <w:rPr>
          <w:sz w:val="22"/>
          <w:szCs w:val="22"/>
        </w:rPr>
        <w:t>ponownego wykonania badania</w:t>
      </w:r>
      <w:r w:rsidRPr="00417480">
        <w:rPr>
          <w:sz w:val="22"/>
          <w:szCs w:val="22"/>
        </w:rPr>
        <w:t>. Koszt badania pokrywa Przyjmujący Zamówienie.</w:t>
      </w:r>
    </w:p>
    <w:p w:rsidR="00587297" w:rsidRPr="00587297" w:rsidRDefault="00587297" w:rsidP="00364AD4">
      <w:pPr>
        <w:numPr>
          <w:ilvl w:val="0"/>
          <w:numId w:val="26"/>
        </w:numPr>
        <w:tabs>
          <w:tab w:val="clear" w:pos="1797"/>
          <w:tab w:val="num" w:pos="360"/>
        </w:tabs>
        <w:suppressAutoHyphens/>
        <w:spacing w:line="100" w:lineRule="atLeast"/>
        <w:ind w:left="360"/>
        <w:jc w:val="both"/>
        <w:rPr>
          <w:sz w:val="22"/>
          <w:szCs w:val="22"/>
        </w:rPr>
      </w:pPr>
      <w:r w:rsidRPr="00005CAF">
        <w:rPr>
          <w:sz w:val="22"/>
          <w:szCs w:val="22"/>
        </w:rPr>
        <w:t xml:space="preserve">Czas oczekiwania na badania TK dla pacjentów szpitalnych </w:t>
      </w:r>
      <w:r w:rsidRPr="005320E2">
        <w:rPr>
          <w:sz w:val="22"/>
          <w:szCs w:val="22"/>
        </w:rPr>
        <w:t>zgłasza</w:t>
      </w:r>
      <w:r>
        <w:rPr>
          <w:sz w:val="22"/>
          <w:szCs w:val="22"/>
        </w:rPr>
        <w:t>nych</w:t>
      </w:r>
      <w:r w:rsidRPr="005320E2">
        <w:rPr>
          <w:sz w:val="22"/>
          <w:szCs w:val="22"/>
        </w:rPr>
        <w:t xml:space="preserve"> w trybie pilnym </w:t>
      </w:r>
      <w:r w:rsidRPr="00005CAF">
        <w:rPr>
          <w:sz w:val="22"/>
          <w:szCs w:val="22"/>
        </w:rPr>
        <w:t xml:space="preserve">- </w:t>
      </w:r>
      <w:r w:rsidRPr="005320E2">
        <w:rPr>
          <w:sz w:val="22"/>
          <w:szCs w:val="22"/>
        </w:rPr>
        <w:t>niezwłocznie</w:t>
      </w:r>
      <w:r>
        <w:rPr>
          <w:sz w:val="22"/>
          <w:szCs w:val="22"/>
        </w:rPr>
        <w:t xml:space="preserve">, nie później niż w ciągu </w:t>
      </w:r>
      <w:r w:rsidR="00705EE8">
        <w:rPr>
          <w:sz w:val="22"/>
          <w:szCs w:val="22"/>
        </w:rPr>
        <w:t>2</w:t>
      </w:r>
      <w:r>
        <w:rPr>
          <w:sz w:val="22"/>
          <w:szCs w:val="22"/>
        </w:rPr>
        <w:t xml:space="preserve"> godzin</w:t>
      </w:r>
      <w:r w:rsidRPr="005320E2">
        <w:rPr>
          <w:sz w:val="22"/>
          <w:szCs w:val="22"/>
        </w:rPr>
        <w:t>.</w:t>
      </w:r>
    </w:p>
    <w:p w:rsidR="00587297" w:rsidRPr="00005CAF" w:rsidRDefault="00587297" w:rsidP="00364AD4">
      <w:pPr>
        <w:pStyle w:val="Bezodstpw10"/>
        <w:numPr>
          <w:ilvl w:val="0"/>
          <w:numId w:val="26"/>
        </w:numPr>
        <w:tabs>
          <w:tab w:val="clear" w:pos="1797"/>
          <w:tab w:val="num" w:pos="360"/>
        </w:tabs>
        <w:spacing w:line="240" w:lineRule="auto"/>
        <w:ind w:left="379" w:hanging="379"/>
        <w:jc w:val="both"/>
        <w:rPr>
          <w:iCs/>
          <w:color w:val="000000"/>
          <w:sz w:val="22"/>
          <w:szCs w:val="22"/>
        </w:rPr>
      </w:pPr>
      <w:r w:rsidRPr="00005CAF">
        <w:rPr>
          <w:sz w:val="22"/>
          <w:szCs w:val="22"/>
        </w:rPr>
        <w:t xml:space="preserve">Czas oczekiwania na badania </w:t>
      </w:r>
      <w:r>
        <w:rPr>
          <w:sz w:val="22"/>
          <w:szCs w:val="22"/>
        </w:rPr>
        <w:t>TK</w:t>
      </w:r>
      <w:r w:rsidRPr="00005CAF">
        <w:rPr>
          <w:sz w:val="22"/>
          <w:szCs w:val="22"/>
        </w:rPr>
        <w:t xml:space="preserve"> dla pacjentów szpitalnych </w:t>
      </w:r>
      <w:r>
        <w:rPr>
          <w:sz w:val="22"/>
          <w:szCs w:val="22"/>
        </w:rPr>
        <w:t xml:space="preserve">nie wymagających diagnostyki w trybie pilnym </w:t>
      </w:r>
      <w:r w:rsidRPr="00005CAF">
        <w:rPr>
          <w:sz w:val="22"/>
          <w:szCs w:val="22"/>
        </w:rPr>
        <w:t>– niezwłocznie</w:t>
      </w:r>
      <w:r w:rsidR="00BB3CB5">
        <w:rPr>
          <w:sz w:val="22"/>
          <w:szCs w:val="22"/>
        </w:rPr>
        <w:t xml:space="preserve">, </w:t>
      </w:r>
      <w:r w:rsidRPr="00005CAF">
        <w:rPr>
          <w:sz w:val="22"/>
          <w:szCs w:val="22"/>
        </w:rPr>
        <w:t xml:space="preserve"> jednak nie dłużej niż </w:t>
      </w:r>
      <w:r>
        <w:rPr>
          <w:sz w:val="22"/>
          <w:szCs w:val="22"/>
        </w:rPr>
        <w:t>24</w:t>
      </w:r>
      <w:r w:rsidRPr="00005CAF">
        <w:rPr>
          <w:sz w:val="22"/>
          <w:szCs w:val="22"/>
        </w:rPr>
        <w:t xml:space="preserve"> </w:t>
      </w:r>
      <w:r>
        <w:rPr>
          <w:sz w:val="22"/>
          <w:szCs w:val="22"/>
        </w:rPr>
        <w:t>godziny</w:t>
      </w:r>
      <w:r w:rsidRPr="00005CAF">
        <w:rPr>
          <w:sz w:val="22"/>
          <w:szCs w:val="22"/>
        </w:rPr>
        <w:t>.</w:t>
      </w:r>
    </w:p>
    <w:p w:rsidR="00587297" w:rsidRPr="00310B5E" w:rsidRDefault="00587297" w:rsidP="00364AD4">
      <w:pPr>
        <w:numPr>
          <w:ilvl w:val="0"/>
          <w:numId w:val="26"/>
        </w:numPr>
        <w:tabs>
          <w:tab w:val="clear" w:pos="1797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 w:rsidRPr="00005CAF">
        <w:rPr>
          <w:sz w:val="22"/>
          <w:szCs w:val="22"/>
        </w:rPr>
        <w:t xml:space="preserve">Czas oczekiwania na opis – </w:t>
      </w:r>
      <w:r w:rsidRPr="005320E2">
        <w:rPr>
          <w:sz w:val="22"/>
          <w:szCs w:val="22"/>
        </w:rPr>
        <w:t>niezwłocznie</w:t>
      </w:r>
      <w:r>
        <w:rPr>
          <w:sz w:val="22"/>
          <w:szCs w:val="22"/>
        </w:rPr>
        <w:t xml:space="preserve"> ( w trybie pilnym nie dłużej niż 2 godziny, w trybie planowym nie dłużej niż </w:t>
      </w:r>
      <w:r w:rsidR="00705EE8">
        <w:rPr>
          <w:sz w:val="22"/>
          <w:szCs w:val="22"/>
        </w:rPr>
        <w:t>24</w:t>
      </w:r>
      <w:r>
        <w:rPr>
          <w:sz w:val="22"/>
          <w:szCs w:val="22"/>
        </w:rPr>
        <w:t xml:space="preserve"> godzin</w:t>
      </w:r>
      <w:r w:rsidR="00483619">
        <w:rPr>
          <w:sz w:val="22"/>
          <w:szCs w:val="22"/>
        </w:rPr>
        <w:t>y</w:t>
      </w:r>
      <w:r>
        <w:rPr>
          <w:sz w:val="22"/>
          <w:szCs w:val="22"/>
        </w:rPr>
        <w:t>)</w:t>
      </w:r>
      <w:r w:rsidRPr="005320E2">
        <w:rPr>
          <w:sz w:val="22"/>
          <w:szCs w:val="22"/>
        </w:rPr>
        <w:t>.</w:t>
      </w:r>
    </w:p>
    <w:p w:rsidR="00310B5E" w:rsidRDefault="00310B5E" w:rsidP="00310B5E">
      <w:pPr>
        <w:tabs>
          <w:tab w:val="left" w:pos="5235"/>
        </w:tabs>
        <w:suppressAutoHyphens/>
        <w:spacing w:line="100" w:lineRule="atLeast"/>
        <w:jc w:val="both"/>
        <w:rPr>
          <w:color w:val="000000"/>
          <w:sz w:val="22"/>
          <w:szCs w:val="22"/>
        </w:rPr>
      </w:pPr>
    </w:p>
    <w:p w:rsidR="00B43ADB" w:rsidRDefault="00B43ADB" w:rsidP="00310B5E">
      <w:pPr>
        <w:tabs>
          <w:tab w:val="left" w:pos="5235"/>
        </w:tabs>
        <w:suppressAutoHyphens/>
        <w:spacing w:line="100" w:lineRule="atLeast"/>
        <w:jc w:val="both"/>
        <w:rPr>
          <w:color w:val="000000"/>
          <w:sz w:val="22"/>
          <w:szCs w:val="22"/>
        </w:rPr>
      </w:pPr>
    </w:p>
    <w:p w:rsidR="006116EC" w:rsidRPr="00587297" w:rsidRDefault="006116EC" w:rsidP="006116EC">
      <w:pPr>
        <w:pStyle w:val="Tekstpodstawowywcity"/>
        <w:tabs>
          <w:tab w:val="left" w:pos="1560"/>
          <w:tab w:val="left" w:pos="3885"/>
          <w:tab w:val="left" w:pos="5085"/>
        </w:tabs>
        <w:ind w:left="0"/>
        <w:jc w:val="both"/>
        <w:rPr>
          <w:b/>
          <w:sz w:val="22"/>
          <w:szCs w:val="22"/>
          <w:u w:val="single"/>
        </w:rPr>
      </w:pPr>
      <w:r w:rsidRPr="00587297">
        <w:rPr>
          <w:b/>
          <w:sz w:val="22"/>
          <w:szCs w:val="22"/>
          <w:u w:val="single"/>
        </w:rPr>
        <w:t xml:space="preserve">a) pakiet nr </w:t>
      </w:r>
      <w:r>
        <w:rPr>
          <w:b/>
          <w:sz w:val="22"/>
          <w:szCs w:val="22"/>
          <w:u w:val="single"/>
        </w:rPr>
        <w:t>3</w:t>
      </w:r>
      <w:r w:rsidRPr="00587297">
        <w:rPr>
          <w:b/>
          <w:sz w:val="22"/>
          <w:szCs w:val="22"/>
          <w:u w:val="single"/>
        </w:rPr>
        <w:t xml:space="preserve"> – </w:t>
      </w:r>
      <w:r>
        <w:rPr>
          <w:b/>
          <w:sz w:val="22"/>
          <w:szCs w:val="22"/>
          <w:u w:val="single"/>
        </w:rPr>
        <w:t xml:space="preserve">Pakiet onkologiczny - </w:t>
      </w:r>
      <w:r w:rsidRPr="00587297">
        <w:rPr>
          <w:b/>
          <w:sz w:val="22"/>
          <w:szCs w:val="22"/>
          <w:u w:val="single"/>
        </w:rPr>
        <w:t>Rezonans magnetyczny</w:t>
      </w:r>
    </w:p>
    <w:p w:rsidR="006116EC" w:rsidRPr="000C25C0" w:rsidRDefault="006116EC" w:rsidP="006116EC">
      <w:pPr>
        <w:pStyle w:val="Tekstpodstawowywcity"/>
        <w:tabs>
          <w:tab w:val="left" w:pos="1560"/>
          <w:tab w:val="left" w:pos="3885"/>
          <w:tab w:val="left" w:pos="5085"/>
        </w:tabs>
        <w:ind w:left="426"/>
        <w:jc w:val="both"/>
        <w:rPr>
          <w:szCs w:val="22"/>
        </w:rPr>
      </w:pPr>
    </w:p>
    <w:p w:rsidR="006116EC" w:rsidRPr="00187499" w:rsidRDefault="006116EC" w:rsidP="00364AD4">
      <w:pPr>
        <w:numPr>
          <w:ilvl w:val="0"/>
          <w:numId w:val="32"/>
        </w:numPr>
        <w:tabs>
          <w:tab w:val="clear" w:pos="1797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zapewni dostępność </w:t>
      </w:r>
      <w:r w:rsidRPr="000C25C0">
        <w:rPr>
          <w:sz w:val="22"/>
          <w:szCs w:val="22"/>
        </w:rPr>
        <w:t>do badań MR z możliwością podawania kontrastu</w:t>
      </w:r>
      <w:r>
        <w:rPr>
          <w:sz w:val="22"/>
          <w:szCs w:val="22"/>
        </w:rPr>
        <w:t xml:space="preserve"> co najmniej przez 5 dni </w:t>
      </w:r>
      <w:r w:rsidR="003C3768">
        <w:rPr>
          <w:sz w:val="22"/>
          <w:szCs w:val="22"/>
        </w:rPr>
        <w:t xml:space="preserve">         </w:t>
      </w:r>
      <w:r>
        <w:rPr>
          <w:sz w:val="22"/>
          <w:szCs w:val="22"/>
        </w:rPr>
        <w:t>w tygodniu.</w:t>
      </w:r>
    </w:p>
    <w:p w:rsidR="006116EC" w:rsidRPr="00734EED" w:rsidRDefault="006116EC" w:rsidP="00364AD4">
      <w:pPr>
        <w:numPr>
          <w:ilvl w:val="0"/>
          <w:numId w:val="32"/>
        </w:numPr>
        <w:tabs>
          <w:tab w:val="clear" w:pos="1797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 w:rsidRPr="005320E2">
        <w:rPr>
          <w:sz w:val="22"/>
          <w:szCs w:val="22"/>
        </w:rPr>
        <w:t xml:space="preserve">Czas oczekiwania na badania MR dla pacjentów </w:t>
      </w:r>
      <w:r w:rsidR="00070275">
        <w:rPr>
          <w:sz w:val="22"/>
          <w:szCs w:val="22"/>
        </w:rPr>
        <w:t>zgłaszanych w ramach pakietu onkologicznego</w:t>
      </w:r>
      <w:r w:rsidRPr="005320E2">
        <w:rPr>
          <w:sz w:val="22"/>
          <w:szCs w:val="22"/>
        </w:rPr>
        <w:t xml:space="preserve"> – niezwłocznie</w:t>
      </w:r>
      <w:r>
        <w:rPr>
          <w:sz w:val="22"/>
          <w:szCs w:val="22"/>
        </w:rPr>
        <w:t>,</w:t>
      </w:r>
      <w:r w:rsidR="000F369D">
        <w:rPr>
          <w:sz w:val="22"/>
          <w:szCs w:val="22"/>
        </w:rPr>
        <w:t xml:space="preserve"> w trybie pilnym,</w:t>
      </w:r>
      <w:r>
        <w:rPr>
          <w:sz w:val="22"/>
          <w:szCs w:val="22"/>
        </w:rPr>
        <w:t xml:space="preserve"> nie później niż w ciągu</w:t>
      </w:r>
      <w:r w:rsidR="00070275">
        <w:rPr>
          <w:sz w:val="22"/>
          <w:szCs w:val="22"/>
        </w:rPr>
        <w:t xml:space="preserve"> 7 dni od momentu zgłoszenia</w:t>
      </w:r>
      <w:r w:rsidRPr="005320E2">
        <w:rPr>
          <w:sz w:val="22"/>
          <w:szCs w:val="22"/>
        </w:rPr>
        <w:t>.</w:t>
      </w:r>
    </w:p>
    <w:p w:rsidR="00734EED" w:rsidRPr="00005CAF" w:rsidRDefault="00734EED" w:rsidP="00364AD4">
      <w:pPr>
        <w:numPr>
          <w:ilvl w:val="0"/>
          <w:numId w:val="32"/>
        </w:numPr>
        <w:tabs>
          <w:tab w:val="clear" w:pos="1797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Świadczenia zdrowotne winny być wykonywane zgodnie z wszelkimi przepisami obowiązującymi w ramach tzw. pakietu onkologicznego.</w:t>
      </w:r>
    </w:p>
    <w:p w:rsidR="006116EC" w:rsidRDefault="006116EC" w:rsidP="00310B5E">
      <w:pPr>
        <w:tabs>
          <w:tab w:val="left" w:pos="5235"/>
        </w:tabs>
        <w:suppressAutoHyphens/>
        <w:spacing w:line="100" w:lineRule="atLeast"/>
        <w:jc w:val="both"/>
        <w:rPr>
          <w:color w:val="000000"/>
          <w:sz w:val="22"/>
          <w:szCs w:val="22"/>
        </w:rPr>
      </w:pPr>
    </w:p>
    <w:p w:rsidR="00B43ADB" w:rsidRDefault="00B43ADB" w:rsidP="00310B5E">
      <w:pPr>
        <w:tabs>
          <w:tab w:val="left" w:pos="5235"/>
        </w:tabs>
        <w:suppressAutoHyphens/>
        <w:spacing w:line="100" w:lineRule="atLeast"/>
        <w:jc w:val="both"/>
        <w:rPr>
          <w:color w:val="000000"/>
          <w:sz w:val="22"/>
          <w:szCs w:val="22"/>
        </w:rPr>
      </w:pPr>
    </w:p>
    <w:p w:rsidR="003C3768" w:rsidRPr="00587297" w:rsidRDefault="003C3768" w:rsidP="003C3768">
      <w:pPr>
        <w:pStyle w:val="Tekstpodstawowywcity"/>
        <w:tabs>
          <w:tab w:val="left" w:pos="1560"/>
          <w:tab w:val="left" w:pos="3885"/>
          <w:tab w:val="left" w:pos="5085"/>
        </w:tabs>
        <w:ind w:left="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b</w:t>
      </w:r>
      <w:r w:rsidRPr="00587297">
        <w:rPr>
          <w:b/>
          <w:sz w:val="22"/>
          <w:szCs w:val="22"/>
          <w:u w:val="single"/>
        </w:rPr>
        <w:t xml:space="preserve">) pakiet nr </w:t>
      </w:r>
      <w:r>
        <w:rPr>
          <w:b/>
          <w:sz w:val="22"/>
          <w:szCs w:val="22"/>
          <w:u w:val="single"/>
        </w:rPr>
        <w:t>4</w:t>
      </w:r>
      <w:r w:rsidRPr="00587297">
        <w:rPr>
          <w:b/>
          <w:sz w:val="22"/>
          <w:szCs w:val="22"/>
          <w:u w:val="single"/>
        </w:rPr>
        <w:t xml:space="preserve"> – </w:t>
      </w:r>
      <w:r>
        <w:rPr>
          <w:b/>
          <w:sz w:val="22"/>
          <w:szCs w:val="22"/>
          <w:u w:val="single"/>
        </w:rPr>
        <w:t>Pakiet onkologiczny – Tomografia Komputerowa</w:t>
      </w:r>
    </w:p>
    <w:p w:rsidR="003C3768" w:rsidRPr="000C25C0" w:rsidRDefault="003C3768" w:rsidP="003C3768">
      <w:pPr>
        <w:pStyle w:val="Tekstpodstawowywcity"/>
        <w:tabs>
          <w:tab w:val="left" w:pos="1560"/>
          <w:tab w:val="left" w:pos="3885"/>
          <w:tab w:val="left" w:pos="5085"/>
        </w:tabs>
        <w:ind w:left="426"/>
        <w:jc w:val="both"/>
        <w:rPr>
          <w:szCs w:val="22"/>
        </w:rPr>
      </w:pPr>
    </w:p>
    <w:p w:rsidR="003C3768" w:rsidRPr="003C3768" w:rsidRDefault="003C3768" w:rsidP="00364AD4">
      <w:pPr>
        <w:numPr>
          <w:ilvl w:val="0"/>
          <w:numId w:val="33"/>
        </w:numPr>
        <w:tabs>
          <w:tab w:val="clear" w:pos="1797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zapewni dostępność </w:t>
      </w:r>
      <w:r w:rsidRPr="000C25C0">
        <w:rPr>
          <w:sz w:val="22"/>
          <w:szCs w:val="22"/>
        </w:rPr>
        <w:t xml:space="preserve">do badań </w:t>
      </w:r>
      <w:r>
        <w:rPr>
          <w:sz w:val="22"/>
          <w:szCs w:val="22"/>
        </w:rPr>
        <w:t>TK</w:t>
      </w:r>
      <w:r w:rsidRPr="000C25C0">
        <w:rPr>
          <w:sz w:val="22"/>
          <w:szCs w:val="22"/>
        </w:rPr>
        <w:t xml:space="preserve"> z możliwością podawania kontrastu</w:t>
      </w:r>
      <w:r>
        <w:rPr>
          <w:sz w:val="22"/>
          <w:szCs w:val="22"/>
        </w:rPr>
        <w:t xml:space="preserve"> co najmniej przez 5 dni          w tygodniu.</w:t>
      </w:r>
    </w:p>
    <w:p w:rsidR="003C3768" w:rsidRPr="00734EED" w:rsidRDefault="003C3768" w:rsidP="00364AD4">
      <w:pPr>
        <w:numPr>
          <w:ilvl w:val="0"/>
          <w:numId w:val="33"/>
        </w:numPr>
        <w:tabs>
          <w:tab w:val="clear" w:pos="1797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 w:rsidRPr="005320E2">
        <w:rPr>
          <w:sz w:val="22"/>
          <w:szCs w:val="22"/>
        </w:rPr>
        <w:t xml:space="preserve">Czas oczekiwania na badania </w:t>
      </w:r>
      <w:r>
        <w:rPr>
          <w:sz w:val="22"/>
          <w:szCs w:val="22"/>
        </w:rPr>
        <w:t>TK</w:t>
      </w:r>
      <w:r w:rsidRPr="005320E2">
        <w:rPr>
          <w:sz w:val="22"/>
          <w:szCs w:val="22"/>
        </w:rPr>
        <w:t xml:space="preserve"> dla pacjentów </w:t>
      </w:r>
      <w:r>
        <w:rPr>
          <w:sz w:val="22"/>
          <w:szCs w:val="22"/>
        </w:rPr>
        <w:t>zgłaszanych w ramach pakietu onkologicznego</w:t>
      </w:r>
      <w:r w:rsidRPr="005320E2">
        <w:rPr>
          <w:sz w:val="22"/>
          <w:szCs w:val="22"/>
        </w:rPr>
        <w:t xml:space="preserve"> – niezwłocznie</w:t>
      </w:r>
      <w:r>
        <w:rPr>
          <w:sz w:val="22"/>
          <w:szCs w:val="22"/>
        </w:rPr>
        <w:t>,</w:t>
      </w:r>
      <w:r w:rsidR="000F369D">
        <w:rPr>
          <w:sz w:val="22"/>
          <w:szCs w:val="22"/>
        </w:rPr>
        <w:t xml:space="preserve"> w trybie pilnym,</w:t>
      </w:r>
      <w:r>
        <w:rPr>
          <w:sz w:val="22"/>
          <w:szCs w:val="22"/>
        </w:rPr>
        <w:t xml:space="preserve"> nie później niż w ciągu 7 dni od momentu zgłoszenia</w:t>
      </w:r>
      <w:r w:rsidRPr="005320E2">
        <w:rPr>
          <w:sz w:val="22"/>
          <w:szCs w:val="22"/>
        </w:rPr>
        <w:t>.</w:t>
      </w:r>
    </w:p>
    <w:p w:rsidR="00734EED" w:rsidRPr="00005CAF" w:rsidRDefault="00734EED" w:rsidP="00734EED">
      <w:pPr>
        <w:numPr>
          <w:ilvl w:val="0"/>
          <w:numId w:val="33"/>
        </w:numPr>
        <w:tabs>
          <w:tab w:val="clear" w:pos="1797"/>
          <w:tab w:val="num" w:pos="360"/>
          <w:tab w:val="left" w:pos="5235"/>
        </w:tabs>
        <w:suppressAutoHyphens/>
        <w:spacing w:line="100" w:lineRule="atLeast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Świadczenia zdrowotne winny być wykonywane zgodnie z wszelkimi przepisami obowiązującymi                 w ramach tzw. pakietu onkologicznego.</w:t>
      </w:r>
    </w:p>
    <w:p w:rsidR="006116EC" w:rsidRDefault="006116EC" w:rsidP="00310B5E">
      <w:pPr>
        <w:tabs>
          <w:tab w:val="left" w:pos="5235"/>
        </w:tabs>
        <w:suppressAutoHyphens/>
        <w:spacing w:line="100" w:lineRule="atLeast"/>
        <w:jc w:val="both"/>
        <w:rPr>
          <w:color w:val="000000"/>
          <w:sz w:val="22"/>
          <w:szCs w:val="22"/>
        </w:rPr>
      </w:pPr>
    </w:p>
    <w:p w:rsidR="00B43ADB" w:rsidRPr="00587297" w:rsidRDefault="00B43ADB" w:rsidP="00310B5E">
      <w:pPr>
        <w:tabs>
          <w:tab w:val="left" w:pos="5235"/>
        </w:tabs>
        <w:suppressAutoHyphens/>
        <w:spacing w:line="100" w:lineRule="atLeast"/>
        <w:jc w:val="both"/>
        <w:rPr>
          <w:color w:val="000000"/>
          <w:sz w:val="22"/>
          <w:szCs w:val="22"/>
        </w:rPr>
      </w:pPr>
    </w:p>
    <w:p w:rsidR="00A41CE0" w:rsidRPr="000C25C0" w:rsidRDefault="00A41CE0" w:rsidP="00A41CE0">
      <w:pPr>
        <w:numPr>
          <w:ilvl w:val="0"/>
          <w:numId w:val="23"/>
        </w:numPr>
        <w:tabs>
          <w:tab w:val="left" w:pos="284"/>
        </w:tabs>
        <w:jc w:val="both"/>
        <w:rPr>
          <w:b/>
          <w:sz w:val="22"/>
          <w:szCs w:val="22"/>
        </w:rPr>
      </w:pPr>
      <w:r w:rsidRPr="000C25C0">
        <w:rPr>
          <w:b/>
          <w:sz w:val="22"/>
          <w:szCs w:val="22"/>
        </w:rPr>
        <w:t>Wymagania ogólne wobec Przyjmujących zamówienie w każdym pakiecie</w:t>
      </w:r>
    </w:p>
    <w:p w:rsidR="00A41CE0" w:rsidRPr="000C25C0" w:rsidRDefault="00A41CE0" w:rsidP="00A41CE0">
      <w:pPr>
        <w:widowControl w:val="0"/>
        <w:ind w:left="-180"/>
        <w:jc w:val="both"/>
        <w:rPr>
          <w:b/>
          <w:sz w:val="22"/>
          <w:szCs w:val="22"/>
        </w:rPr>
      </w:pPr>
    </w:p>
    <w:p w:rsidR="00A41CE0" w:rsidRPr="000C25C0" w:rsidRDefault="00A41CE0" w:rsidP="00364AD4">
      <w:pPr>
        <w:numPr>
          <w:ilvl w:val="1"/>
          <w:numId w:val="27"/>
        </w:numPr>
        <w:tabs>
          <w:tab w:val="clear" w:pos="1080"/>
          <w:tab w:val="num" w:pos="360"/>
          <w:tab w:val="left" w:pos="720"/>
          <w:tab w:val="left" w:pos="1800"/>
        </w:tabs>
        <w:ind w:hanging="108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Wymaga się, aby Przyjmujący zamówienie w niniejszym konkursie spełniał poniższe warunki:</w:t>
      </w:r>
    </w:p>
    <w:p w:rsidR="00A41CE0" w:rsidRPr="000C25C0" w:rsidRDefault="00A41CE0" w:rsidP="00A41CE0">
      <w:pPr>
        <w:widowControl w:val="0"/>
        <w:numPr>
          <w:ilvl w:val="0"/>
          <w:numId w:val="2"/>
        </w:numPr>
        <w:suppressAutoHyphens/>
        <w:jc w:val="both"/>
        <w:rPr>
          <w:rFonts w:eastAsia="Lucida Sans Unicode"/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 xml:space="preserve">Posiadał niezbędne uprawnienia i zezwolenia wynikające z przepisów prawa do wykonania usług </w:t>
      </w:r>
      <w:r>
        <w:rPr>
          <w:rFonts w:eastAsia="Lucida Sans Unicode"/>
          <w:sz w:val="22"/>
          <w:szCs w:val="22"/>
        </w:rPr>
        <w:t xml:space="preserve">                    </w:t>
      </w:r>
      <w:r w:rsidRPr="000C25C0">
        <w:rPr>
          <w:rFonts w:eastAsia="Lucida Sans Unicode"/>
          <w:sz w:val="22"/>
          <w:szCs w:val="22"/>
        </w:rPr>
        <w:t>z zakresu przedmiotu konkursu</w:t>
      </w:r>
    </w:p>
    <w:p w:rsidR="00A41CE0" w:rsidRPr="000C25C0" w:rsidRDefault="00A41CE0" w:rsidP="00A41CE0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C25C0">
        <w:rPr>
          <w:sz w:val="22"/>
          <w:szCs w:val="22"/>
        </w:rPr>
        <w:t>Był w gotowości do świadczenia usług.</w:t>
      </w:r>
    </w:p>
    <w:p w:rsidR="00A41CE0" w:rsidRPr="000C25C0" w:rsidRDefault="00A41CE0" w:rsidP="00A41CE0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C25C0">
        <w:rPr>
          <w:color w:val="000000"/>
          <w:sz w:val="22"/>
          <w:szCs w:val="22"/>
        </w:rPr>
        <w:t>Świadczył swoje usługi rzetelnie.</w:t>
      </w:r>
    </w:p>
    <w:p w:rsidR="000D546A" w:rsidRDefault="000D546A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Wymaga</w:t>
      </w:r>
      <w:r w:rsidR="00FF701C">
        <w:rPr>
          <w:sz w:val="22"/>
          <w:szCs w:val="22"/>
        </w:rPr>
        <w:t xml:space="preserve"> się, aby Przyjmujący zamówienie spełniał warunki określone Rozporządzeniem Ministra Zdrowia z 6 listopada 2013r. w sprawie świadczeń gwarantowanych z zakresu ambulatoryjnej opieki specjalistycznej ( </w:t>
      </w:r>
      <w:proofErr w:type="spellStart"/>
      <w:r w:rsidR="00FF701C">
        <w:rPr>
          <w:sz w:val="22"/>
          <w:szCs w:val="22"/>
        </w:rPr>
        <w:t>t.j</w:t>
      </w:r>
      <w:proofErr w:type="spellEnd"/>
      <w:r w:rsidR="00FF701C">
        <w:rPr>
          <w:sz w:val="22"/>
          <w:szCs w:val="22"/>
        </w:rPr>
        <w:t xml:space="preserve">. </w:t>
      </w:r>
      <w:proofErr w:type="spellStart"/>
      <w:r w:rsidR="00FF701C">
        <w:rPr>
          <w:sz w:val="22"/>
          <w:szCs w:val="22"/>
        </w:rPr>
        <w:t>Dz.U</w:t>
      </w:r>
      <w:proofErr w:type="spellEnd"/>
      <w:r w:rsidR="00FF701C">
        <w:rPr>
          <w:sz w:val="22"/>
          <w:szCs w:val="22"/>
        </w:rPr>
        <w:t xml:space="preserve">. 2016.357 z </w:t>
      </w:r>
      <w:proofErr w:type="spellStart"/>
      <w:r w:rsidR="00FF701C">
        <w:rPr>
          <w:sz w:val="22"/>
          <w:szCs w:val="22"/>
        </w:rPr>
        <w:t>późn</w:t>
      </w:r>
      <w:proofErr w:type="spellEnd"/>
      <w:r w:rsidR="00FF701C">
        <w:rPr>
          <w:sz w:val="22"/>
          <w:szCs w:val="22"/>
        </w:rPr>
        <w:t xml:space="preserve">. zm. ) w szczególności zapisy określone w zał. nr 2 </w:t>
      </w:r>
      <w:proofErr w:type="spellStart"/>
      <w:r w:rsidR="00FF701C">
        <w:rPr>
          <w:sz w:val="22"/>
          <w:szCs w:val="22"/>
        </w:rPr>
        <w:t>pkt</w:t>
      </w:r>
      <w:proofErr w:type="spellEnd"/>
      <w:r w:rsidR="00FF701C">
        <w:rPr>
          <w:sz w:val="22"/>
          <w:szCs w:val="22"/>
        </w:rPr>
        <w:t xml:space="preserve"> VI badania TK, zał. nr 2 </w:t>
      </w:r>
      <w:proofErr w:type="spellStart"/>
      <w:r w:rsidR="00FF701C">
        <w:rPr>
          <w:sz w:val="22"/>
          <w:szCs w:val="22"/>
        </w:rPr>
        <w:t>pkt</w:t>
      </w:r>
      <w:proofErr w:type="spellEnd"/>
      <w:r w:rsidR="00FF701C">
        <w:rPr>
          <w:sz w:val="22"/>
          <w:szCs w:val="22"/>
        </w:rPr>
        <w:t xml:space="preserve"> VIII badania RM.</w:t>
      </w:r>
    </w:p>
    <w:p w:rsidR="00A41CE0" w:rsidRPr="000C25C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Pracownicy Przyjmującego zamówienie muszą mieć odpowiednie kwalifikacje</w:t>
      </w:r>
      <w:r w:rsidR="0022695D">
        <w:rPr>
          <w:sz w:val="22"/>
          <w:szCs w:val="22"/>
        </w:rPr>
        <w:t xml:space="preserve"> zgodne z obowiązującymi przepisami</w:t>
      </w:r>
      <w:r w:rsidRPr="000C25C0">
        <w:rPr>
          <w:sz w:val="22"/>
          <w:szCs w:val="22"/>
        </w:rPr>
        <w:t>, spełniać warunki zdrowotne, potwierdzone aktualną pracowniczą książeczką zdrowia do celów sanitarno-epidemiologicznych oraz posiadać aktualne szczepienia ochronne w kierunku wirusowych zapaleń wątroby.</w:t>
      </w:r>
    </w:p>
    <w:p w:rsidR="00A41CE0" w:rsidRPr="000C25C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bezwzględnie musi posiadać polisę OC z tytułu odpowiedzialności za szkody spowodowane w związku z wykonywaną usługą </w:t>
      </w:r>
      <w:r w:rsidRPr="000C25C0">
        <w:rPr>
          <w:color w:val="000000"/>
          <w:sz w:val="22"/>
          <w:szCs w:val="22"/>
        </w:rPr>
        <w:t>wg aktualnie obowiązujących przepisów</w:t>
      </w:r>
      <w:r w:rsidRPr="000C25C0">
        <w:rPr>
          <w:sz w:val="22"/>
          <w:szCs w:val="22"/>
        </w:rPr>
        <w:t>. Zobowiązuje się również</w:t>
      </w:r>
      <w:r w:rsidRPr="000C25C0">
        <w:rPr>
          <w:color w:val="000000"/>
          <w:sz w:val="22"/>
          <w:szCs w:val="22"/>
        </w:rPr>
        <w:t xml:space="preserve"> kontynuować to ubezpieczenie w całym okresie obowiązywania umowy zawartej </w:t>
      </w:r>
      <w:r>
        <w:rPr>
          <w:color w:val="000000"/>
          <w:sz w:val="22"/>
          <w:szCs w:val="22"/>
        </w:rPr>
        <w:t xml:space="preserve">                            </w:t>
      </w:r>
      <w:r w:rsidRPr="000C25C0">
        <w:rPr>
          <w:color w:val="000000"/>
          <w:sz w:val="22"/>
          <w:szCs w:val="22"/>
        </w:rPr>
        <w:t xml:space="preserve">z Udzielającym zamówienie na realizację świadczeń zdrowotnych. </w:t>
      </w:r>
    </w:p>
    <w:p w:rsidR="00A41CE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zobowiązuje się do prowadzenia dokumentacji medycznej i sprawozdawczości statystycznej na zasadach określonych dla zakładów opieki zdrowotnej. </w:t>
      </w:r>
    </w:p>
    <w:p w:rsidR="00A41CE0" w:rsidRPr="0041748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417480">
        <w:rPr>
          <w:sz w:val="22"/>
          <w:szCs w:val="22"/>
        </w:rPr>
        <w:t>Przyjmujący zamówienie zapewni archiwizację badań, ewentualną analizę statystyczną i odszukiwanie wyników poszczególnych pacjentów.</w:t>
      </w:r>
    </w:p>
    <w:p w:rsidR="00A41CE0" w:rsidRPr="000C25C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>Przyjmujący zamówienie ponosi pełną odpowiedzialność za wszelkie szkody, wyrządzone podczas wykonywania usługi.</w:t>
      </w:r>
    </w:p>
    <w:p w:rsidR="00A41CE0" w:rsidRPr="00743C24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>Przyjmujący zamówienie i jego pracownicy zobowiązani są do przestrzegania tajemnicy służbowej.</w:t>
      </w:r>
    </w:p>
    <w:p w:rsidR="00C2319C" w:rsidRDefault="00743C24" w:rsidP="00743C24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743C24">
        <w:rPr>
          <w:sz w:val="22"/>
          <w:szCs w:val="22"/>
        </w:rPr>
        <w:t>W przypadku braku możliwości wykonania badania z przyczyn leżących po stronie Przyjmującego zamówienie, niezależnie od ich natury, Przyjmujący zamówienie zobowiązany jest zapewnić realizację badania u innego świadczeniodawcy, bez ponoszenia z tego tytułu dodatkowych kosztów przez Udzielającego Zamówienia i z zachowaniem należnych terminów.</w:t>
      </w:r>
    </w:p>
    <w:p w:rsidR="003C3768" w:rsidRPr="00743C24" w:rsidRDefault="003C3768" w:rsidP="00743C24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 realizacji umowy u innego świadczeniodawcy świadczącego usługi w odległości większej niż miejsce wykonywania świadczeń przez Przyjmującego zamówienie w związku z wystąpieniem sytuacji opisanej w ustępie poprzednim Przyjmujący zamówienie będzie zobowiązany do pokrycia różnicy kosztów transportu sanitarnego pacjenta ( dotyczy również sytuacji kiedy Przyjmujący zamówienie nie świadczy usług w podstawowym miejscu wskazanym w </w:t>
      </w:r>
      <w:r w:rsidR="00A52B7E">
        <w:rPr>
          <w:sz w:val="22"/>
          <w:szCs w:val="22"/>
        </w:rPr>
        <w:t>ofercie).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  <w:t xml:space="preserve"> </w:t>
      </w:r>
    </w:p>
    <w:p w:rsidR="00B43ADB" w:rsidRPr="00743C24" w:rsidRDefault="00B43ADB" w:rsidP="00743C24">
      <w:pPr>
        <w:suppressAutoHyphens/>
        <w:jc w:val="both"/>
        <w:rPr>
          <w:sz w:val="22"/>
          <w:szCs w:val="22"/>
        </w:rPr>
      </w:pPr>
    </w:p>
    <w:p w:rsidR="00804E27" w:rsidRDefault="00804E27" w:rsidP="0032763B">
      <w:pPr>
        <w:numPr>
          <w:ilvl w:val="0"/>
          <w:numId w:val="23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Kontrola</w:t>
      </w:r>
    </w:p>
    <w:p w:rsidR="008324C9" w:rsidRPr="00F972D4" w:rsidRDefault="008324C9" w:rsidP="008324C9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A94931" w:rsidRPr="00F972D4" w:rsidRDefault="00A94931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sz w:val="22"/>
          <w:szCs w:val="22"/>
        </w:rPr>
        <w:t xml:space="preserve">Przyjmujący zamówienie podda się kontroli </w:t>
      </w:r>
      <w:r w:rsidR="00743C24">
        <w:rPr>
          <w:sz w:val="22"/>
          <w:szCs w:val="22"/>
        </w:rPr>
        <w:t>na zasadach określonych w projekcie umowy.</w:t>
      </w:r>
    </w:p>
    <w:p w:rsidR="00A94931" w:rsidRDefault="00A94931" w:rsidP="00A94931">
      <w:pPr>
        <w:tabs>
          <w:tab w:val="num" w:pos="792"/>
        </w:tabs>
        <w:jc w:val="both"/>
        <w:rPr>
          <w:sz w:val="22"/>
          <w:szCs w:val="22"/>
        </w:rPr>
      </w:pPr>
    </w:p>
    <w:p w:rsidR="00B43ADB" w:rsidRPr="00F972D4" w:rsidRDefault="00B43ADB" w:rsidP="00A94931">
      <w:pPr>
        <w:tabs>
          <w:tab w:val="num" w:pos="792"/>
        </w:tabs>
        <w:jc w:val="both"/>
        <w:rPr>
          <w:sz w:val="22"/>
          <w:szCs w:val="22"/>
        </w:rPr>
      </w:pPr>
    </w:p>
    <w:p w:rsidR="00A94931" w:rsidRPr="008324C9" w:rsidRDefault="00A94931" w:rsidP="00C8323E">
      <w:pPr>
        <w:numPr>
          <w:ilvl w:val="0"/>
          <w:numId w:val="11"/>
        </w:numPr>
        <w:jc w:val="both"/>
        <w:rPr>
          <w:sz w:val="22"/>
          <w:szCs w:val="22"/>
        </w:rPr>
      </w:pPr>
      <w:r w:rsidRPr="00F972D4">
        <w:rPr>
          <w:b/>
          <w:sz w:val="22"/>
          <w:szCs w:val="22"/>
        </w:rPr>
        <w:t>Wynagrodzenie za świadczone usługi</w:t>
      </w:r>
    </w:p>
    <w:p w:rsidR="008324C9" w:rsidRPr="00804E27" w:rsidRDefault="008324C9" w:rsidP="008324C9">
      <w:pPr>
        <w:jc w:val="both"/>
        <w:rPr>
          <w:sz w:val="22"/>
          <w:szCs w:val="22"/>
        </w:rPr>
      </w:pPr>
    </w:p>
    <w:p w:rsidR="004A0879" w:rsidRPr="004A0879" w:rsidRDefault="00333176" w:rsidP="004A0879">
      <w:pPr>
        <w:numPr>
          <w:ilvl w:val="0"/>
          <w:numId w:val="12"/>
        </w:numPr>
        <w:jc w:val="both"/>
        <w:rPr>
          <w:color w:val="000000"/>
          <w:sz w:val="22"/>
          <w:szCs w:val="22"/>
        </w:rPr>
      </w:pPr>
      <w:r w:rsidRPr="007934B9">
        <w:rPr>
          <w:sz w:val="22"/>
          <w:szCs w:val="22"/>
        </w:rPr>
        <w:t xml:space="preserve">Okres rozliczeniowy – 1 miesiąc. </w:t>
      </w:r>
      <w:r w:rsidR="00966708" w:rsidRPr="00966708">
        <w:rPr>
          <w:b/>
          <w:sz w:val="22"/>
          <w:szCs w:val="22"/>
        </w:rPr>
        <w:t>Planowane r</w:t>
      </w:r>
      <w:r w:rsidRPr="009F2BC3">
        <w:rPr>
          <w:b/>
          <w:sz w:val="22"/>
          <w:szCs w:val="22"/>
        </w:rPr>
        <w:t>ozpoc</w:t>
      </w:r>
      <w:r>
        <w:rPr>
          <w:b/>
          <w:sz w:val="22"/>
          <w:szCs w:val="22"/>
        </w:rPr>
        <w:t>zęcie wykonywania usług –</w:t>
      </w:r>
      <w:r w:rsidR="00E66DD5">
        <w:rPr>
          <w:b/>
          <w:sz w:val="22"/>
          <w:szCs w:val="22"/>
        </w:rPr>
        <w:t xml:space="preserve"> </w:t>
      </w:r>
      <w:r w:rsidR="00994AF7">
        <w:rPr>
          <w:b/>
          <w:sz w:val="22"/>
          <w:szCs w:val="22"/>
        </w:rPr>
        <w:t>nie wcześniej niż 01.01.2022</w:t>
      </w:r>
      <w:r w:rsidR="000D546A">
        <w:rPr>
          <w:b/>
          <w:sz w:val="22"/>
          <w:szCs w:val="22"/>
        </w:rPr>
        <w:t>r.</w:t>
      </w:r>
      <w:r w:rsidRPr="009F2BC3">
        <w:rPr>
          <w:b/>
          <w:sz w:val="22"/>
          <w:szCs w:val="22"/>
        </w:rPr>
        <w:t>.</w:t>
      </w:r>
      <w:r w:rsidRPr="007934B9">
        <w:rPr>
          <w:sz w:val="22"/>
          <w:szCs w:val="22"/>
        </w:rPr>
        <w:t xml:space="preserve"> </w:t>
      </w:r>
    </w:p>
    <w:p w:rsidR="0075476C" w:rsidRDefault="0075476C" w:rsidP="0075476C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Za wykonywanie ś</w:t>
      </w:r>
      <w:r w:rsidRPr="000174C6">
        <w:rPr>
          <w:sz w:val="22"/>
          <w:szCs w:val="22"/>
        </w:rPr>
        <w:t>wiadcze</w:t>
      </w:r>
      <w:r>
        <w:rPr>
          <w:sz w:val="22"/>
          <w:szCs w:val="22"/>
        </w:rPr>
        <w:t>ń zdrowotnych obję</w:t>
      </w:r>
      <w:r w:rsidRPr="000174C6">
        <w:rPr>
          <w:sz w:val="22"/>
          <w:szCs w:val="22"/>
        </w:rPr>
        <w:t>tych przedmiotem zamówienia</w:t>
      </w:r>
      <w:r>
        <w:rPr>
          <w:sz w:val="22"/>
          <w:szCs w:val="22"/>
        </w:rPr>
        <w:t xml:space="preserve"> przysł</w:t>
      </w:r>
      <w:r w:rsidRPr="000174C6">
        <w:rPr>
          <w:sz w:val="22"/>
          <w:szCs w:val="22"/>
        </w:rPr>
        <w:t>uguje wynagrodzenie miesi</w:t>
      </w:r>
      <w:r>
        <w:rPr>
          <w:sz w:val="22"/>
          <w:szCs w:val="22"/>
        </w:rPr>
        <w:t>ę</w:t>
      </w:r>
      <w:r w:rsidRPr="000174C6">
        <w:rPr>
          <w:sz w:val="22"/>
          <w:szCs w:val="22"/>
        </w:rPr>
        <w:t>czne, obliczane jako iloczyn udokumentowanej liczby</w:t>
      </w:r>
      <w:r>
        <w:rPr>
          <w:sz w:val="22"/>
          <w:szCs w:val="22"/>
        </w:rPr>
        <w:t xml:space="preserve"> </w:t>
      </w:r>
      <w:r w:rsidR="00A41CE0">
        <w:rPr>
          <w:sz w:val="22"/>
          <w:szCs w:val="22"/>
        </w:rPr>
        <w:t>udzielonych</w:t>
      </w:r>
      <w:r>
        <w:rPr>
          <w:sz w:val="22"/>
          <w:szCs w:val="22"/>
        </w:rPr>
        <w:t xml:space="preserve"> świadczeń </w:t>
      </w:r>
      <w:r w:rsidRPr="000174C6">
        <w:rPr>
          <w:sz w:val="22"/>
          <w:szCs w:val="22"/>
        </w:rPr>
        <w:t xml:space="preserve">przez </w:t>
      </w:r>
      <w:r w:rsidR="00A41CE0">
        <w:rPr>
          <w:sz w:val="22"/>
          <w:szCs w:val="22"/>
        </w:rPr>
        <w:t>cenę jednostkową</w:t>
      </w:r>
      <w:r w:rsidRPr="000174C6">
        <w:rPr>
          <w:sz w:val="22"/>
          <w:szCs w:val="22"/>
        </w:rPr>
        <w:t xml:space="preserve"> brutto</w:t>
      </w:r>
      <w:r>
        <w:rPr>
          <w:sz w:val="22"/>
          <w:szCs w:val="22"/>
        </w:rPr>
        <w:t xml:space="preserve"> </w:t>
      </w:r>
      <w:r w:rsidR="00BA0AB7">
        <w:rPr>
          <w:sz w:val="22"/>
          <w:szCs w:val="22"/>
        </w:rPr>
        <w:t>podan</w:t>
      </w:r>
      <w:r w:rsidR="00A41CE0">
        <w:rPr>
          <w:sz w:val="22"/>
          <w:szCs w:val="22"/>
        </w:rPr>
        <w:t xml:space="preserve">ą </w:t>
      </w:r>
      <w:r w:rsidR="00BA0AB7">
        <w:rPr>
          <w:sz w:val="22"/>
          <w:szCs w:val="22"/>
        </w:rPr>
        <w:t>w ofercie</w:t>
      </w:r>
      <w:r w:rsidR="003D4194">
        <w:rPr>
          <w:sz w:val="22"/>
          <w:szCs w:val="22"/>
        </w:rPr>
        <w:t>.</w:t>
      </w:r>
    </w:p>
    <w:p w:rsidR="00A41CE0" w:rsidRPr="000C25C0" w:rsidRDefault="00A41CE0" w:rsidP="00A41CE0">
      <w:pPr>
        <w:numPr>
          <w:ilvl w:val="0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Faktura będzie wystawiona za wykonane usługi do siódmego dnia miesiąca następującego po miesiącu rozliczeniowym i przekazana Udzielającemu zamówienie. Do faktury powinien być dołączony wykaz wykonanych badań, który zawiera następujące dane:</w:t>
      </w:r>
    </w:p>
    <w:p w:rsidR="00A41CE0" w:rsidRPr="000C25C0" w:rsidRDefault="00A41CE0" w:rsidP="00A41CE0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Rodzaj i ilość wykonanych badań </w:t>
      </w:r>
    </w:p>
    <w:p w:rsidR="00A41CE0" w:rsidRPr="000C25C0" w:rsidRDefault="00A41CE0" w:rsidP="00A41CE0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Imię i Nazwisko Pacjenta</w:t>
      </w:r>
    </w:p>
    <w:p w:rsidR="00A41CE0" w:rsidRPr="000C25C0" w:rsidRDefault="00A41CE0" w:rsidP="00A41CE0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Imię i Nazwisko lekarza zlecającego badanie </w:t>
      </w:r>
    </w:p>
    <w:p w:rsidR="00A41CE0" w:rsidRPr="000C25C0" w:rsidRDefault="00A41CE0" w:rsidP="00A41CE0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Datę wykonania badania </w:t>
      </w:r>
    </w:p>
    <w:p w:rsidR="00A41CE0" w:rsidRPr="000C25C0" w:rsidRDefault="00A41CE0" w:rsidP="00967A93">
      <w:pPr>
        <w:numPr>
          <w:ilvl w:val="0"/>
          <w:numId w:val="12"/>
        </w:numPr>
        <w:jc w:val="both"/>
        <w:rPr>
          <w:sz w:val="22"/>
          <w:szCs w:val="22"/>
        </w:rPr>
      </w:pPr>
      <w:r w:rsidRPr="000C25C0">
        <w:rPr>
          <w:color w:val="000000"/>
          <w:sz w:val="22"/>
          <w:szCs w:val="22"/>
        </w:rPr>
        <w:t xml:space="preserve">Zapłata za wykonywane usługi realizowana będzie po uprzednim sprawdzeniu, przelewem na konto Przyjmującego zamówienie na podstawie miesięcznej zbiorczej faktury lub rachunku w okresie </w:t>
      </w:r>
      <w:r w:rsidR="00A52B7E">
        <w:rPr>
          <w:color w:val="000000"/>
          <w:sz w:val="22"/>
          <w:szCs w:val="22"/>
        </w:rPr>
        <w:t xml:space="preserve">min. </w:t>
      </w:r>
      <w:r w:rsidR="001429A7">
        <w:rPr>
          <w:color w:val="000000"/>
          <w:sz w:val="22"/>
          <w:szCs w:val="22"/>
        </w:rPr>
        <w:t>6</w:t>
      </w:r>
      <w:r w:rsidRPr="000C25C0">
        <w:rPr>
          <w:color w:val="000000"/>
          <w:sz w:val="22"/>
          <w:szCs w:val="22"/>
        </w:rPr>
        <w:t>0</w:t>
      </w:r>
      <w:r w:rsidR="00A52B7E">
        <w:rPr>
          <w:color w:val="000000"/>
          <w:sz w:val="22"/>
          <w:szCs w:val="22"/>
        </w:rPr>
        <w:t>*</w:t>
      </w:r>
      <w:r w:rsidRPr="000C25C0">
        <w:rPr>
          <w:color w:val="000000"/>
          <w:sz w:val="22"/>
          <w:szCs w:val="22"/>
        </w:rPr>
        <w:t xml:space="preserve"> dni </w:t>
      </w:r>
      <w:r w:rsidR="00A52B7E">
        <w:rPr>
          <w:color w:val="000000"/>
          <w:sz w:val="22"/>
          <w:szCs w:val="22"/>
        </w:rPr>
        <w:t xml:space="preserve">( </w:t>
      </w:r>
      <w:r w:rsidR="00A52B7E" w:rsidRPr="00A52B7E">
        <w:rPr>
          <w:i/>
          <w:color w:val="000000"/>
          <w:sz w:val="22"/>
          <w:szCs w:val="22"/>
        </w:rPr>
        <w:t>zgodnie z ofertą</w:t>
      </w:r>
      <w:r w:rsidR="00A52B7E">
        <w:rPr>
          <w:color w:val="000000"/>
          <w:sz w:val="22"/>
          <w:szCs w:val="22"/>
        </w:rPr>
        <w:t>)</w:t>
      </w:r>
      <w:r w:rsidR="001429A7">
        <w:rPr>
          <w:color w:val="000000"/>
          <w:sz w:val="22"/>
          <w:szCs w:val="22"/>
        </w:rPr>
        <w:t xml:space="preserve"> </w:t>
      </w:r>
      <w:r w:rsidRPr="000C25C0">
        <w:rPr>
          <w:color w:val="000000"/>
          <w:sz w:val="22"/>
          <w:szCs w:val="22"/>
        </w:rPr>
        <w:t>od daty otrzymania prawidłowo sporządzonej faktury VAT lub rachunku przez Udzielającego zamówienie.</w:t>
      </w:r>
    </w:p>
    <w:p w:rsidR="00A41CE0" w:rsidRPr="000C25C0" w:rsidRDefault="00A41CE0" w:rsidP="00967A93">
      <w:pPr>
        <w:numPr>
          <w:ilvl w:val="0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niezgodności termin płatności ulegnie przesunięciu o okres wyjaśnienia rozbieżności. </w:t>
      </w:r>
    </w:p>
    <w:p w:rsidR="00A41CE0" w:rsidRPr="000C25C0" w:rsidRDefault="00A41CE0" w:rsidP="00967A93">
      <w:pPr>
        <w:numPr>
          <w:ilvl w:val="0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Udzielające zamówienie oświadcza, że jest płatnikiem VAT i upoważnia Przyjmującego zamówienie do wystawienia faktury VAT bez podpisu Udzielającego zamówienie. </w:t>
      </w:r>
    </w:p>
    <w:p w:rsidR="00966708" w:rsidRPr="00F4630D" w:rsidRDefault="00966708" w:rsidP="00F4630D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74847">
        <w:rPr>
          <w:rFonts w:eastAsia="Arial Unicode MS"/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762ABD" w:rsidRDefault="00920EF2" w:rsidP="0096670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EB69C7">
        <w:rPr>
          <w:sz w:val="22"/>
          <w:szCs w:val="22"/>
        </w:rPr>
        <w:t xml:space="preserve">             </w:t>
      </w:r>
    </w:p>
    <w:p w:rsidR="00B43ADB" w:rsidRDefault="00B43ADB" w:rsidP="00966708">
      <w:pPr>
        <w:autoSpaceDE w:val="0"/>
        <w:autoSpaceDN w:val="0"/>
        <w:adjustRightInd w:val="0"/>
        <w:rPr>
          <w:sz w:val="22"/>
          <w:szCs w:val="22"/>
        </w:rPr>
      </w:pPr>
    </w:p>
    <w:p w:rsidR="001429A7" w:rsidRPr="000C25C0" w:rsidRDefault="001429A7" w:rsidP="001429A7">
      <w:pPr>
        <w:numPr>
          <w:ilvl w:val="2"/>
          <w:numId w:val="2"/>
        </w:numPr>
        <w:tabs>
          <w:tab w:val="left" w:pos="180"/>
          <w:tab w:val="left" w:pos="360"/>
        </w:tabs>
        <w:autoSpaceDE w:val="0"/>
        <w:autoSpaceDN w:val="0"/>
        <w:adjustRightInd w:val="0"/>
        <w:ind w:hanging="2160"/>
        <w:rPr>
          <w:b/>
          <w:bCs/>
          <w:color w:val="000000"/>
          <w:sz w:val="22"/>
          <w:szCs w:val="22"/>
        </w:rPr>
      </w:pPr>
      <w:r w:rsidRPr="000C25C0">
        <w:rPr>
          <w:b/>
          <w:bCs/>
          <w:color w:val="000000"/>
          <w:sz w:val="22"/>
          <w:szCs w:val="22"/>
        </w:rPr>
        <w:t>Inne postanowienia.</w:t>
      </w:r>
    </w:p>
    <w:p w:rsidR="00B43ADB" w:rsidRPr="000C25C0" w:rsidRDefault="00B43ADB" w:rsidP="001429A7">
      <w:pPr>
        <w:tabs>
          <w:tab w:val="left" w:pos="18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1429A7" w:rsidRPr="000C25C0" w:rsidRDefault="001429A7" w:rsidP="00364AD4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bCs/>
          <w:color w:val="000000"/>
          <w:sz w:val="22"/>
          <w:szCs w:val="22"/>
        </w:rPr>
        <w:t xml:space="preserve">W przypadku przekroczenia ilości badań, na jaką zawarta została umowa Udzielający zamówienie zastrzega sobie możliwość kontynuacji świadczeń do czasu zakończenia okresu trwania umowy na tych samych warunkach cenowych. </w:t>
      </w:r>
    </w:p>
    <w:p w:rsidR="001429A7" w:rsidRPr="000C25C0" w:rsidRDefault="001429A7" w:rsidP="00364AD4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sz w:val="22"/>
          <w:szCs w:val="22"/>
        </w:rPr>
        <w:t>Przyjmujący zamówienie jest zobowiązany do niezwłocznego powiadomienia Udzielającego zamówienie o utracie prawa do wykonywania określonych świadczeń.</w:t>
      </w:r>
    </w:p>
    <w:p w:rsidR="001429A7" w:rsidRPr="000C25C0" w:rsidRDefault="001429A7" w:rsidP="00364AD4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sz w:val="22"/>
          <w:szCs w:val="22"/>
        </w:rPr>
        <w:t xml:space="preserve">Udzielający zamówienie udzieli zamówienia na </w:t>
      </w:r>
      <w:r w:rsidRPr="000C25C0">
        <w:rPr>
          <w:rFonts w:eastAsia="TimesNewRoman"/>
          <w:sz w:val="22"/>
          <w:szCs w:val="22"/>
        </w:rPr>
        <w:t>ś</w:t>
      </w:r>
      <w:r w:rsidRPr="000C25C0">
        <w:rPr>
          <w:sz w:val="22"/>
          <w:szCs w:val="22"/>
        </w:rPr>
        <w:t>wiadczenie usług podmiotom, które:</w:t>
      </w:r>
    </w:p>
    <w:p w:rsidR="001429A7" w:rsidRPr="000C25C0" w:rsidRDefault="001429A7" w:rsidP="00364AD4">
      <w:pPr>
        <w:numPr>
          <w:ilvl w:val="2"/>
          <w:numId w:val="29"/>
        </w:numPr>
        <w:tabs>
          <w:tab w:val="clear" w:pos="2340"/>
          <w:tab w:val="num" w:pos="1080"/>
        </w:tabs>
        <w:autoSpaceDE w:val="0"/>
        <w:autoSpaceDN w:val="0"/>
        <w:adjustRightInd w:val="0"/>
        <w:ind w:hanging="1620"/>
        <w:rPr>
          <w:sz w:val="22"/>
          <w:szCs w:val="22"/>
        </w:rPr>
      </w:pPr>
      <w:r w:rsidRPr="000C25C0">
        <w:rPr>
          <w:sz w:val="22"/>
          <w:szCs w:val="22"/>
        </w:rPr>
        <w:t>mają uprawnienia do wykonywania usług medycznych;</w:t>
      </w:r>
    </w:p>
    <w:p w:rsidR="001429A7" w:rsidRPr="000C25C0" w:rsidRDefault="001429A7" w:rsidP="00364AD4">
      <w:pPr>
        <w:numPr>
          <w:ilvl w:val="2"/>
          <w:numId w:val="29"/>
        </w:numPr>
        <w:tabs>
          <w:tab w:val="clear" w:pos="2340"/>
          <w:tab w:val="num" w:pos="1080"/>
        </w:tabs>
        <w:autoSpaceDE w:val="0"/>
        <w:autoSpaceDN w:val="0"/>
        <w:adjustRightInd w:val="0"/>
        <w:ind w:left="108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przygotują ofert</w:t>
      </w:r>
      <w:r w:rsidRPr="000C25C0">
        <w:rPr>
          <w:rFonts w:eastAsia="TimesNewRoman"/>
          <w:sz w:val="22"/>
          <w:szCs w:val="22"/>
        </w:rPr>
        <w:t xml:space="preserve">ę </w:t>
      </w:r>
      <w:r w:rsidRPr="000C25C0">
        <w:rPr>
          <w:sz w:val="22"/>
          <w:szCs w:val="22"/>
        </w:rPr>
        <w:t>zgodnie z wymaganiami zawartymi w SWKO (zał</w:t>
      </w:r>
      <w:r w:rsidRPr="000C25C0">
        <w:rPr>
          <w:rFonts w:eastAsia="TimesNewRoman"/>
          <w:sz w:val="22"/>
          <w:szCs w:val="22"/>
        </w:rPr>
        <w:t>ą</w:t>
      </w:r>
      <w:r w:rsidRPr="000C25C0">
        <w:rPr>
          <w:sz w:val="22"/>
          <w:szCs w:val="22"/>
        </w:rPr>
        <w:t xml:space="preserve">czy wszystkie wymagane dokumenty </w:t>
      </w:r>
      <w:r w:rsidRPr="00DA0A4B">
        <w:rPr>
          <w:sz w:val="22"/>
          <w:szCs w:val="22"/>
        </w:rPr>
        <w:t>wskazane w rozdziale VI</w:t>
      </w:r>
      <w:r w:rsidR="000D546A">
        <w:rPr>
          <w:sz w:val="22"/>
          <w:szCs w:val="22"/>
        </w:rPr>
        <w:t>I</w:t>
      </w:r>
      <w:r w:rsidRPr="00DA0A4B">
        <w:rPr>
          <w:sz w:val="22"/>
          <w:szCs w:val="22"/>
        </w:rPr>
        <w:t>I SWKO);</w:t>
      </w:r>
    </w:p>
    <w:p w:rsidR="001429A7" w:rsidRPr="000C25C0" w:rsidRDefault="001429A7" w:rsidP="00364AD4">
      <w:pPr>
        <w:numPr>
          <w:ilvl w:val="2"/>
          <w:numId w:val="29"/>
        </w:numPr>
        <w:tabs>
          <w:tab w:val="clear" w:pos="2340"/>
          <w:tab w:val="num" w:pos="1080"/>
        </w:tabs>
        <w:autoSpaceDE w:val="0"/>
        <w:autoSpaceDN w:val="0"/>
        <w:adjustRightInd w:val="0"/>
        <w:ind w:left="108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zaoferuj</w:t>
      </w:r>
      <w:r w:rsidRPr="000C25C0">
        <w:rPr>
          <w:rFonts w:eastAsia="TimesNewRoman"/>
          <w:sz w:val="22"/>
          <w:szCs w:val="22"/>
        </w:rPr>
        <w:t>ą ś</w:t>
      </w:r>
      <w:r w:rsidRPr="000C25C0">
        <w:rPr>
          <w:sz w:val="22"/>
          <w:szCs w:val="22"/>
        </w:rPr>
        <w:t>wiadczenie przedmiotowych usług za cen</w:t>
      </w:r>
      <w:r w:rsidRPr="000C25C0">
        <w:rPr>
          <w:rFonts w:eastAsia="TimesNewRoman"/>
          <w:sz w:val="22"/>
          <w:szCs w:val="22"/>
        </w:rPr>
        <w:t>ę</w:t>
      </w:r>
      <w:r w:rsidRPr="000C25C0">
        <w:rPr>
          <w:sz w:val="22"/>
          <w:szCs w:val="22"/>
        </w:rPr>
        <w:t>, któr</w:t>
      </w:r>
      <w:r w:rsidRPr="000C25C0">
        <w:rPr>
          <w:rFonts w:eastAsia="TimesNewRoman"/>
          <w:sz w:val="22"/>
          <w:szCs w:val="22"/>
        </w:rPr>
        <w:t xml:space="preserve">ą </w:t>
      </w:r>
      <w:r w:rsidRPr="000C25C0">
        <w:rPr>
          <w:sz w:val="22"/>
          <w:szCs w:val="22"/>
        </w:rPr>
        <w:t>Udzielający zamówienie mo</w:t>
      </w:r>
      <w:r w:rsidRPr="000C25C0">
        <w:rPr>
          <w:rFonts w:eastAsia="TimesNewRoman"/>
          <w:sz w:val="22"/>
          <w:szCs w:val="22"/>
        </w:rPr>
        <w:t>ż</w:t>
      </w:r>
      <w:r w:rsidRPr="000C25C0">
        <w:rPr>
          <w:sz w:val="22"/>
          <w:szCs w:val="22"/>
        </w:rPr>
        <w:t>e przeznaczy</w:t>
      </w:r>
      <w:r w:rsidRPr="000C25C0">
        <w:rPr>
          <w:rFonts w:eastAsia="TimesNewRoman"/>
          <w:sz w:val="22"/>
          <w:szCs w:val="22"/>
        </w:rPr>
        <w:t xml:space="preserve">ć </w:t>
      </w:r>
      <w:r w:rsidRPr="000C25C0">
        <w:rPr>
          <w:sz w:val="22"/>
          <w:szCs w:val="22"/>
        </w:rPr>
        <w:t>za wykonywanie przedmiotowej usługi.</w:t>
      </w:r>
    </w:p>
    <w:p w:rsidR="001429A7" w:rsidRPr="000C25C0" w:rsidRDefault="001429A7" w:rsidP="00364AD4">
      <w:pPr>
        <w:pStyle w:val="Lista"/>
        <w:numPr>
          <w:ilvl w:val="1"/>
          <w:numId w:val="29"/>
        </w:numPr>
        <w:tabs>
          <w:tab w:val="clear" w:pos="1440"/>
          <w:tab w:val="left" w:pos="0"/>
          <w:tab w:val="num" w:pos="360"/>
        </w:tabs>
        <w:ind w:left="360"/>
        <w:jc w:val="both"/>
        <w:rPr>
          <w:sz w:val="22"/>
          <w:szCs w:val="22"/>
          <w:u w:val="single"/>
        </w:rPr>
      </w:pPr>
      <w:r w:rsidRPr="000C25C0">
        <w:rPr>
          <w:sz w:val="22"/>
          <w:szCs w:val="22"/>
          <w:u w:val="single"/>
        </w:rPr>
        <w:t>Udzielający zamówienie zawrze umowy z Oferent</w:t>
      </w:r>
      <w:r>
        <w:rPr>
          <w:sz w:val="22"/>
          <w:szCs w:val="22"/>
          <w:u w:val="single"/>
        </w:rPr>
        <w:t>em</w:t>
      </w:r>
      <w:r w:rsidRPr="000C25C0">
        <w:rPr>
          <w:sz w:val="22"/>
          <w:szCs w:val="22"/>
          <w:u w:val="single"/>
        </w:rPr>
        <w:t>, który złoż</w:t>
      </w:r>
      <w:r>
        <w:rPr>
          <w:sz w:val="22"/>
          <w:szCs w:val="22"/>
          <w:u w:val="single"/>
        </w:rPr>
        <w:t>y</w:t>
      </w:r>
      <w:r w:rsidRPr="000C25C0">
        <w:rPr>
          <w:sz w:val="22"/>
          <w:szCs w:val="22"/>
          <w:u w:val="single"/>
        </w:rPr>
        <w:t xml:space="preserve"> ofert</w:t>
      </w:r>
      <w:r>
        <w:rPr>
          <w:sz w:val="22"/>
          <w:szCs w:val="22"/>
          <w:u w:val="single"/>
        </w:rPr>
        <w:t>ę</w:t>
      </w:r>
      <w:r w:rsidRPr="000C25C0">
        <w:rPr>
          <w:sz w:val="22"/>
          <w:szCs w:val="22"/>
          <w:u w:val="single"/>
        </w:rPr>
        <w:t xml:space="preserve"> o najkorzystniejszy</w:t>
      </w:r>
      <w:r>
        <w:rPr>
          <w:sz w:val="22"/>
          <w:szCs w:val="22"/>
          <w:u w:val="single"/>
        </w:rPr>
        <w:t>m bilansie ceny i pozostałych kryteriów oceny</w:t>
      </w:r>
      <w:r w:rsidRPr="000C25C0">
        <w:rPr>
          <w:sz w:val="22"/>
          <w:szCs w:val="22"/>
          <w:u w:val="single"/>
        </w:rPr>
        <w:t xml:space="preserve">. </w:t>
      </w:r>
    </w:p>
    <w:p w:rsidR="001429A7" w:rsidRDefault="001429A7" w:rsidP="00966708">
      <w:pPr>
        <w:autoSpaceDE w:val="0"/>
        <w:autoSpaceDN w:val="0"/>
        <w:adjustRightInd w:val="0"/>
        <w:rPr>
          <w:rFonts w:eastAsia="Arial Unicode MS"/>
          <w:sz w:val="22"/>
          <w:szCs w:val="22"/>
        </w:rPr>
      </w:pPr>
    </w:p>
    <w:p w:rsidR="00B43ADB" w:rsidRDefault="00B43ADB" w:rsidP="00966708">
      <w:pPr>
        <w:autoSpaceDE w:val="0"/>
        <w:autoSpaceDN w:val="0"/>
        <w:adjustRightInd w:val="0"/>
        <w:rPr>
          <w:rFonts w:eastAsia="Arial Unicode MS"/>
          <w:sz w:val="22"/>
          <w:szCs w:val="22"/>
        </w:rPr>
      </w:pPr>
    </w:p>
    <w:p w:rsidR="008A3007" w:rsidRDefault="008A3007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</w:t>
      </w:r>
      <w:r w:rsidR="00115940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6B3FC1" w:rsidRPr="00C33CBA" w:rsidRDefault="006B3FC1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FD4E6E" w:rsidRPr="00172971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:rsidR="00FD4E6E" w:rsidRPr="00172971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:rsidR="00FD4E6E" w:rsidRPr="00172971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:rsidR="00FD4E6E" w:rsidRPr="00172971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:rsidR="00FD4E6E" w:rsidRPr="00172971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:rsidR="00FD4E6E" w:rsidRPr="00172971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FD4E6E" w:rsidRPr="00172971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poprawnego czytelnego zapisu. </w:t>
      </w:r>
    </w:p>
    <w:p w:rsidR="00FD4E6E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 podpisana przez Oferenta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FD4E6E" w:rsidRPr="00FD4E6E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D4E6E">
        <w:rPr>
          <w:color w:val="000000"/>
          <w:sz w:val="22"/>
          <w:szCs w:val="22"/>
        </w:rPr>
        <w:t>Oferta wraz ze wszystkimi załącznikami powinna stanowić całość i winna być umieszczona w zamkniętej kopercie. Koperta z ofertą powinna być opatrzona w dane Oferenta oraz w napis</w:t>
      </w:r>
    </w:p>
    <w:p w:rsidR="00FD4E6E" w:rsidRDefault="00FD4E6E" w:rsidP="00FD4E6E">
      <w:pPr>
        <w:jc w:val="center"/>
        <w:rPr>
          <w:color w:val="000000"/>
          <w:sz w:val="22"/>
          <w:szCs w:val="22"/>
        </w:rPr>
      </w:pPr>
    </w:p>
    <w:p w:rsidR="001429A7" w:rsidRPr="000C25C0" w:rsidRDefault="001429A7" w:rsidP="00FD4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0C25C0">
        <w:rPr>
          <w:b/>
          <w:bCs/>
          <w:color w:val="000000"/>
          <w:sz w:val="22"/>
          <w:szCs w:val="22"/>
        </w:rPr>
        <w:t>„Oferta na u</w:t>
      </w:r>
      <w:r w:rsidRPr="000C25C0">
        <w:rPr>
          <w:b/>
          <w:sz w:val="22"/>
          <w:szCs w:val="22"/>
        </w:rPr>
        <w:t>dzielanie świadczeń zdrowotnych w zakresie rezonansu magnetycznego</w:t>
      </w:r>
      <w:r w:rsidR="006C0B85">
        <w:rPr>
          <w:b/>
          <w:sz w:val="22"/>
          <w:szCs w:val="22"/>
        </w:rPr>
        <w:t xml:space="preserve"> i</w:t>
      </w:r>
      <w:r w:rsidRPr="000C25C0">
        <w:rPr>
          <w:b/>
          <w:sz w:val="22"/>
          <w:szCs w:val="22"/>
        </w:rPr>
        <w:t xml:space="preserve"> tomografii komputerowej na potrzeby SP ZOZ Szpitala nr 2 w Mysłowicach”</w:t>
      </w:r>
    </w:p>
    <w:p w:rsidR="001429A7" w:rsidRDefault="001429A7" w:rsidP="00FD4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0C25C0">
        <w:rPr>
          <w:b/>
          <w:bCs/>
          <w:color w:val="000000"/>
          <w:sz w:val="22"/>
          <w:szCs w:val="22"/>
        </w:rPr>
        <w:t xml:space="preserve">- nie otwierać przed godziną </w:t>
      </w:r>
      <w:r w:rsidR="009B4DA4">
        <w:rPr>
          <w:b/>
          <w:bCs/>
          <w:color w:val="000000"/>
          <w:sz w:val="22"/>
          <w:szCs w:val="22"/>
        </w:rPr>
        <w:t>10</w:t>
      </w:r>
      <w:r w:rsidR="00094459">
        <w:rPr>
          <w:b/>
          <w:bCs/>
          <w:color w:val="000000"/>
          <w:sz w:val="22"/>
          <w:szCs w:val="22"/>
        </w:rPr>
        <w:t>.00</w:t>
      </w:r>
      <w:r>
        <w:rPr>
          <w:b/>
          <w:bCs/>
          <w:color w:val="000000"/>
          <w:sz w:val="22"/>
          <w:szCs w:val="22"/>
        </w:rPr>
        <w:t xml:space="preserve">  </w:t>
      </w:r>
      <w:r w:rsidRPr="000C25C0">
        <w:rPr>
          <w:b/>
          <w:bCs/>
          <w:color w:val="000000"/>
          <w:sz w:val="22"/>
          <w:szCs w:val="22"/>
        </w:rPr>
        <w:t xml:space="preserve">dnia </w:t>
      </w:r>
      <w:r w:rsidR="006112BB">
        <w:rPr>
          <w:b/>
          <w:bCs/>
          <w:color w:val="000000"/>
          <w:sz w:val="22"/>
          <w:szCs w:val="22"/>
        </w:rPr>
        <w:t>20</w:t>
      </w:r>
      <w:r w:rsidR="00A52B7E" w:rsidRPr="000D546A">
        <w:rPr>
          <w:b/>
          <w:bCs/>
          <w:color w:val="000000"/>
          <w:sz w:val="22"/>
          <w:szCs w:val="22"/>
        </w:rPr>
        <w:t>.</w:t>
      </w:r>
      <w:r w:rsidR="00D065D0">
        <w:rPr>
          <w:b/>
          <w:bCs/>
          <w:color w:val="000000"/>
          <w:sz w:val="22"/>
          <w:szCs w:val="22"/>
        </w:rPr>
        <w:t>12</w:t>
      </w:r>
      <w:r w:rsidR="00994AF7">
        <w:rPr>
          <w:b/>
          <w:bCs/>
          <w:color w:val="000000"/>
          <w:sz w:val="22"/>
          <w:szCs w:val="22"/>
        </w:rPr>
        <w:t>.2021</w:t>
      </w:r>
      <w:r w:rsidRPr="000C25C0">
        <w:rPr>
          <w:b/>
          <w:bCs/>
          <w:color w:val="000000"/>
          <w:sz w:val="22"/>
          <w:szCs w:val="22"/>
        </w:rPr>
        <w:t xml:space="preserve"> roku”.</w:t>
      </w:r>
    </w:p>
    <w:p w:rsidR="008A3007" w:rsidRPr="00C33CBA" w:rsidRDefault="008A3007" w:rsidP="00FD4E6E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FD4E6E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FD4E6E" w:rsidRDefault="00FD4E6E" w:rsidP="00FD4E6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 terminu składania ofert oferent może zmienić lub wycofać swoją ofertę informując o tym pisemnie Udzielającego zamówienie. Zmiana oferty następuje poprzez złożenie nowej oferty zawierającej zmiany. Zmiana winna być oznaczona jak w pkt.9. Winna również zawierać oznaczenie „zmiana oferty”.</w:t>
      </w:r>
    </w:p>
    <w:p w:rsidR="0025173D" w:rsidRDefault="0025173D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</w:t>
      </w:r>
      <w:r w:rsidR="00115940"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 w:rsidR="00911B9D">
        <w:rPr>
          <w:b/>
          <w:bCs/>
          <w:color w:val="000000"/>
          <w:sz w:val="22"/>
          <w:szCs w:val="22"/>
        </w:rPr>
        <w:t>ymagania formalne stawiane P</w:t>
      </w:r>
      <w:r>
        <w:rPr>
          <w:b/>
          <w:bCs/>
          <w:color w:val="000000"/>
          <w:sz w:val="22"/>
          <w:szCs w:val="22"/>
        </w:rPr>
        <w:t>rzyjmującym zamówienie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Pr="005276D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8A3007" w:rsidRPr="005276DF" w:rsidRDefault="008A3007" w:rsidP="008A3007">
      <w:pPr>
        <w:pStyle w:val="Bezodstpw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może </w:t>
      </w:r>
      <w:r w:rsidR="00497FB9" w:rsidRPr="005276DF">
        <w:rPr>
          <w:rFonts w:ascii="Times New Roman" w:hAnsi="Times New Roman"/>
        </w:rPr>
        <w:t>przystąpić podmiot</w:t>
      </w:r>
      <w:r w:rsidRPr="005276DF">
        <w:rPr>
          <w:rFonts w:ascii="Times New Roman" w:hAnsi="Times New Roman"/>
        </w:rPr>
        <w:t>:</w:t>
      </w:r>
    </w:p>
    <w:p w:rsidR="00AE408C" w:rsidRPr="00094459" w:rsidRDefault="00AE408C" w:rsidP="00AE408C">
      <w:pPr>
        <w:pStyle w:val="Bezodstpw1"/>
        <w:numPr>
          <w:ilvl w:val="0"/>
          <w:numId w:val="7"/>
        </w:numPr>
        <w:jc w:val="both"/>
        <w:rPr>
          <w:rFonts w:ascii="Times New Roman" w:hAnsi="Times New Roman"/>
        </w:rPr>
      </w:pPr>
      <w:r w:rsidRPr="00094459">
        <w:rPr>
          <w:rFonts w:ascii="Times New Roman" w:hAnsi="Times New Roman"/>
        </w:rPr>
        <w:t>Spełniający wymagania określone w ustawie z dnia 15 kwietnia 2011r. o działalności leczniczej (</w:t>
      </w:r>
      <w:proofErr w:type="spellStart"/>
      <w:r w:rsidR="00994AF7">
        <w:rPr>
          <w:rFonts w:ascii="Times New Roman" w:hAnsi="Times New Roman"/>
        </w:rPr>
        <w:t>Dz.U</w:t>
      </w:r>
      <w:proofErr w:type="spellEnd"/>
      <w:r w:rsidR="00994AF7">
        <w:rPr>
          <w:rFonts w:ascii="Times New Roman" w:hAnsi="Times New Roman"/>
        </w:rPr>
        <w:t xml:space="preserve">. z 2021 </w:t>
      </w:r>
      <w:r w:rsidR="00094459" w:rsidRPr="00094459">
        <w:rPr>
          <w:rFonts w:ascii="Times New Roman" w:hAnsi="Times New Roman"/>
        </w:rPr>
        <w:t>r. poz.</w:t>
      </w:r>
      <w:r w:rsidR="00994AF7">
        <w:rPr>
          <w:rFonts w:ascii="Times New Roman" w:hAnsi="Times New Roman"/>
        </w:rPr>
        <w:t>711</w:t>
      </w:r>
      <w:r w:rsidR="00094459" w:rsidRPr="00094459">
        <w:rPr>
          <w:rFonts w:ascii="Times New Roman" w:hAnsi="Times New Roman"/>
        </w:rPr>
        <w:t xml:space="preserve"> z </w:t>
      </w:r>
      <w:proofErr w:type="spellStart"/>
      <w:r w:rsidR="00094459" w:rsidRPr="00094459">
        <w:rPr>
          <w:rFonts w:ascii="Times New Roman" w:hAnsi="Times New Roman"/>
        </w:rPr>
        <w:t>późn.zm</w:t>
      </w:r>
      <w:proofErr w:type="spellEnd"/>
      <w:r w:rsidR="00094459" w:rsidRPr="00094459">
        <w:rPr>
          <w:rFonts w:ascii="Times New Roman" w:hAnsi="Times New Roman"/>
        </w:rPr>
        <w:t>.</w:t>
      </w:r>
      <w:r w:rsidRPr="00094459">
        <w:rPr>
          <w:rFonts w:ascii="Times New Roman" w:hAnsi="Times New Roman"/>
        </w:rPr>
        <w:t>) oraz niniejszych warunkach konkursu.</w:t>
      </w:r>
    </w:p>
    <w:p w:rsidR="008A3007" w:rsidRPr="00094459" w:rsidRDefault="005229FD" w:rsidP="00911B9D">
      <w:pPr>
        <w:pStyle w:val="Bezodstpw1"/>
        <w:numPr>
          <w:ilvl w:val="0"/>
          <w:numId w:val="7"/>
        </w:numPr>
        <w:jc w:val="both"/>
        <w:rPr>
          <w:rFonts w:ascii="Times New Roman" w:hAnsi="Times New Roman"/>
        </w:rPr>
      </w:pPr>
      <w:r w:rsidRPr="00094459">
        <w:rPr>
          <w:rFonts w:ascii="Times New Roman" w:hAnsi="Times New Roman"/>
        </w:rPr>
        <w:t>Posiadający kwalifikacje lub z</w:t>
      </w:r>
      <w:r w:rsidR="008A3007" w:rsidRPr="00094459">
        <w:rPr>
          <w:rFonts w:ascii="Times New Roman" w:hAnsi="Times New Roman"/>
        </w:rPr>
        <w:t xml:space="preserve">atrudniający pracowników o kwalifikacjach niezbędnych do świadczenia </w:t>
      </w:r>
      <w:r w:rsidRPr="00094459">
        <w:rPr>
          <w:rFonts w:ascii="Times New Roman" w:hAnsi="Times New Roman"/>
        </w:rPr>
        <w:t xml:space="preserve"> przedmiotowych </w:t>
      </w:r>
      <w:r w:rsidR="008A3007" w:rsidRPr="00094459">
        <w:rPr>
          <w:rFonts w:ascii="Times New Roman" w:hAnsi="Times New Roman"/>
        </w:rPr>
        <w:t xml:space="preserve">usług </w:t>
      </w:r>
      <w:r w:rsidR="00035B6D" w:rsidRPr="00094459">
        <w:rPr>
          <w:rFonts w:ascii="Times New Roman" w:hAnsi="Times New Roman"/>
        </w:rPr>
        <w:t>.</w:t>
      </w:r>
    </w:p>
    <w:p w:rsidR="008A3007" w:rsidRPr="00094459" w:rsidRDefault="008A3007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094459">
        <w:rPr>
          <w:color w:val="000000"/>
          <w:sz w:val="22"/>
          <w:szCs w:val="22"/>
        </w:rPr>
        <w:t>Uprawniony do występowania w obrocie prawnym zgodnie z wymaganiam</w:t>
      </w:r>
      <w:r w:rsidR="00AE408C" w:rsidRPr="00094459">
        <w:rPr>
          <w:color w:val="000000"/>
          <w:sz w:val="22"/>
          <w:szCs w:val="22"/>
        </w:rPr>
        <w:t>i ustawowymi</w:t>
      </w:r>
      <w:r w:rsidR="00035B6D" w:rsidRPr="00094459">
        <w:rPr>
          <w:color w:val="000000"/>
          <w:sz w:val="22"/>
          <w:szCs w:val="22"/>
        </w:rPr>
        <w:t>.</w:t>
      </w:r>
    </w:p>
    <w:p w:rsidR="00AE408C" w:rsidRPr="00AE408C" w:rsidRDefault="00AE408C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094459">
        <w:rPr>
          <w:sz w:val="22"/>
          <w:szCs w:val="22"/>
        </w:rPr>
        <w:t>Posiadający ubezpieczenie</w:t>
      </w:r>
      <w:r w:rsidRPr="00AE408C">
        <w:rPr>
          <w:sz w:val="22"/>
          <w:szCs w:val="22"/>
        </w:rPr>
        <w:t xml:space="preserve"> odpowiedzialności cywilnej prowadzonej działalności ( zgodnie z ustawą </w:t>
      </w:r>
      <w:r w:rsidR="001429A7">
        <w:rPr>
          <w:sz w:val="22"/>
          <w:szCs w:val="22"/>
        </w:rPr>
        <w:t xml:space="preserve">               </w:t>
      </w:r>
      <w:r w:rsidRPr="00AE408C">
        <w:rPr>
          <w:sz w:val="22"/>
          <w:szCs w:val="22"/>
        </w:rPr>
        <w:t>o działalności leczniczej)</w:t>
      </w:r>
    </w:p>
    <w:p w:rsidR="008A3007" w:rsidRPr="00C33CBA" w:rsidRDefault="008A3007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Znajduj</w:t>
      </w:r>
      <w:r w:rsidR="00FC653E">
        <w:rPr>
          <w:color w:val="000000"/>
          <w:sz w:val="22"/>
          <w:szCs w:val="22"/>
        </w:rPr>
        <w:t>ący</w:t>
      </w:r>
      <w:r w:rsidRPr="00C33CBA">
        <w:rPr>
          <w:color w:val="000000"/>
          <w:sz w:val="22"/>
          <w:szCs w:val="22"/>
        </w:rPr>
        <w:t xml:space="preserve"> się w sytuacji finansowej zapewniającej należyte wykonanie zamówienia,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 w:rsidR="00035B6D">
        <w:rPr>
          <w:color w:val="000000"/>
          <w:sz w:val="22"/>
          <w:szCs w:val="22"/>
        </w:rPr>
        <w:t>ów w ZUS i w Urzędzie Skarbowym.</w:t>
      </w:r>
    </w:p>
    <w:p w:rsidR="008A3007" w:rsidRDefault="007A4C7D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="008A3007" w:rsidRPr="00C33CBA">
        <w:rPr>
          <w:color w:val="000000"/>
          <w:sz w:val="22"/>
          <w:szCs w:val="22"/>
        </w:rPr>
        <w:t xml:space="preserve"> projekt um</w:t>
      </w:r>
      <w:r w:rsidR="008A3007">
        <w:rPr>
          <w:color w:val="000000"/>
          <w:sz w:val="22"/>
          <w:szCs w:val="22"/>
        </w:rPr>
        <w:t>o</w:t>
      </w:r>
      <w:r w:rsidR="008A3007" w:rsidRPr="00C33CBA">
        <w:rPr>
          <w:color w:val="000000"/>
          <w:sz w:val="22"/>
          <w:szCs w:val="22"/>
        </w:rPr>
        <w:t>w</w:t>
      </w:r>
      <w:r w:rsidR="008A3007">
        <w:rPr>
          <w:color w:val="000000"/>
          <w:sz w:val="22"/>
          <w:szCs w:val="22"/>
        </w:rPr>
        <w:t>y</w:t>
      </w:r>
      <w:r w:rsidR="008A3007" w:rsidRPr="00C33CBA">
        <w:rPr>
          <w:color w:val="000000"/>
          <w:sz w:val="22"/>
          <w:szCs w:val="22"/>
        </w:rPr>
        <w:t xml:space="preserve"> załączon</w:t>
      </w:r>
      <w:r w:rsidR="00E45788">
        <w:rPr>
          <w:color w:val="000000"/>
          <w:sz w:val="22"/>
          <w:szCs w:val="22"/>
        </w:rPr>
        <w:t>y</w:t>
      </w:r>
      <w:r w:rsidR="008A3007" w:rsidRPr="00C33CBA">
        <w:rPr>
          <w:color w:val="000000"/>
          <w:sz w:val="22"/>
          <w:szCs w:val="22"/>
        </w:rPr>
        <w:t xml:space="preserve"> przez Udzielającego zamówienie do SWKO.</w:t>
      </w:r>
      <w:r w:rsidR="008A3007">
        <w:rPr>
          <w:color w:val="000000"/>
          <w:sz w:val="22"/>
          <w:szCs w:val="22"/>
        </w:rPr>
        <w:t xml:space="preserve"> </w:t>
      </w:r>
      <w:r w:rsidR="008A3007" w:rsidRPr="00C33CBA">
        <w:rPr>
          <w:color w:val="000000"/>
          <w:sz w:val="22"/>
          <w:szCs w:val="22"/>
        </w:rPr>
        <w:t>Udzielający zamówienia zastrzega sobie prawo nie</w:t>
      </w:r>
      <w:r w:rsidR="008A3007">
        <w:rPr>
          <w:color w:val="000000"/>
          <w:sz w:val="22"/>
          <w:szCs w:val="22"/>
        </w:rPr>
        <w:t xml:space="preserve"> </w:t>
      </w:r>
      <w:r w:rsidR="008A3007" w:rsidRPr="00C33CBA">
        <w:rPr>
          <w:color w:val="000000"/>
          <w:sz w:val="22"/>
          <w:szCs w:val="22"/>
        </w:rPr>
        <w:t>wprowadzania zmian do umów w wyniku zgłoszonych przez Przyjmującego zamówienie uwag.</w:t>
      </w:r>
    </w:p>
    <w:p w:rsidR="008324C9" w:rsidRDefault="008324C9" w:rsidP="00F628E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30"/>
        </w:numPr>
        <w:tabs>
          <w:tab w:val="clear" w:pos="1080"/>
          <w:tab w:val="num" w:pos="540"/>
        </w:tabs>
        <w:autoSpaceDE w:val="0"/>
        <w:autoSpaceDN w:val="0"/>
        <w:adjustRightInd w:val="0"/>
        <w:ind w:left="72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Wymagania dotyczące oferty – wykaz wymaganych dokumentów</w:t>
      </w:r>
    </w:p>
    <w:p w:rsidR="001429A7" w:rsidRPr="00C33CBA" w:rsidRDefault="001429A7" w:rsidP="001429A7">
      <w:pPr>
        <w:autoSpaceDE w:val="0"/>
        <w:autoSpaceDN w:val="0"/>
        <w:adjustRightInd w:val="0"/>
        <w:ind w:left="360"/>
        <w:rPr>
          <w:b/>
          <w:bCs/>
          <w:color w:val="000000"/>
          <w:sz w:val="22"/>
          <w:szCs w:val="22"/>
        </w:rPr>
      </w:pPr>
    </w:p>
    <w:p w:rsidR="005229FD" w:rsidRDefault="005229FD" w:rsidP="005229F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Dokumenty, które należy złożyć w celu potwierdzenia spełniania wymaganych i ocenianych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warunków:</w:t>
      </w:r>
    </w:p>
    <w:p w:rsidR="00A86597" w:rsidRPr="00874A83" w:rsidRDefault="00A86597" w:rsidP="00A8659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F</w:t>
      </w:r>
      <w:r w:rsidRPr="00C33CBA">
        <w:rPr>
          <w:color w:val="000000"/>
          <w:sz w:val="22"/>
          <w:szCs w:val="22"/>
        </w:rPr>
        <w:t xml:space="preserve">ormularz oferty (Według wzoru stanowiącego </w:t>
      </w:r>
      <w:r w:rsidRPr="00180209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1</w:t>
      </w:r>
      <w:r w:rsidRPr="00180209">
        <w:rPr>
          <w:b/>
          <w:sz w:val="22"/>
          <w:szCs w:val="22"/>
        </w:rPr>
        <w:t xml:space="preserve"> do SWKO</w:t>
      </w:r>
      <w:r w:rsidRPr="00874A83">
        <w:rPr>
          <w:sz w:val="22"/>
          <w:szCs w:val="22"/>
        </w:rPr>
        <w:t>),</w:t>
      </w:r>
    </w:p>
    <w:p w:rsidR="00A86597" w:rsidRDefault="00A86597" w:rsidP="00A8659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3E357B">
        <w:rPr>
          <w:color w:val="000000"/>
          <w:sz w:val="22"/>
          <w:szCs w:val="22"/>
        </w:rPr>
        <w:t>Aktualny</w:t>
      </w:r>
      <w:r>
        <w:rPr>
          <w:color w:val="000000"/>
          <w:sz w:val="22"/>
          <w:szCs w:val="22"/>
        </w:rPr>
        <w:t> </w:t>
      </w:r>
      <w:r w:rsidRPr="003E357B">
        <w:rPr>
          <w:sz w:val="22"/>
          <w:szCs w:val="22"/>
        </w:rPr>
        <w:t>odpis</w:t>
      </w:r>
      <w:r>
        <w:rPr>
          <w:sz w:val="22"/>
          <w:szCs w:val="22"/>
        </w:rPr>
        <w:t> </w:t>
      </w:r>
      <w:r w:rsidRPr="003E357B">
        <w:rPr>
          <w:sz w:val="22"/>
          <w:szCs w:val="22"/>
        </w:rPr>
        <w:t>z właściwego organu rejestrowego</w:t>
      </w:r>
      <w:r>
        <w:rPr>
          <w:sz w:val="22"/>
          <w:szCs w:val="22"/>
        </w:rPr>
        <w:t xml:space="preserve"> albo </w:t>
      </w:r>
      <w:r w:rsidRPr="003E357B">
        <w:rPr>
          <w:sz w:val="22"/>
          <w:szCs w:val="22"/>
        </w:rPr>
        <w:t>zaświadczenie o wpisie do ewidencji działalności gospodarczej potwierdzające, że Przyjmujący zamówienie jest uprawniony do występowania w obrocie prawnym</w:t>
      </w:r>
      <w:r>
        <w:rPr>
          <w:sz w:val="22"/>
          <w:szCs w:val="22"/>
        </w:rPr>
        <w:t> </w:t>
      </w:r>
      <w:r w:rsidRPr="003E357B">
        <w:rPr>
          <w:sz w:val="22"/>
          <w:szCs w:val="22"/>
        </w:rPr>
        <w:t>oraz, że profil działania Przyjmującego zamówienie odpowiada profilowi usług objętych postępowaniem oraz wskazujące osoby upoważnione do dokonywania czynności prawnych w imieniu Przyjmującego zamówienie</w:t>
      </w:r>
      <w:r>
        <w:rPr>
          <w:sz w:val="22"/>
          <w:szCs w:val="22"/>
        </w:rPr>
        <w:t>.</w:t>
      </w:r>
      <w:r w:rsidR="000752A7">
        <w:rPr>
          <w:sz w:val="22"/>
          <w:szCs w:val="22"/>
        </w:rPr>
        <w:t xml:space="preserve"> </w:t>
      </w:r>
    </w:p>
    <w:p w:rsidR="00A86597" w:rsidRPr="00C33CBA" w:rsidRDefault="00A86597" w:rsidP="00A8659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9211B">
        <w:rPr>
          <w:sz w:val="22"/>
          <w:szCs w:val="22"/>
        </w:rPr>
        <w:t>Wypis z rej</w:t>
      </w:r>
      <w:r w:rsidR="00D803B1">
        <w:rPr>
          <w:sz w:val="22"/>
          <w:szCs w:val="22"/>
        </w:rPr>
        <w:t xml:space="preserve">estru </w:t>
      </w:r>
      <w:r w:rsidR="004A3F26">
        <w:rPr>
          <w:sz w:val="22"/>
          <w:szCs w:val="22"/>
        </w:rPr>
        <w:t>pomiotów wykonujących działalność leczniczą.</w:t>
      </w:r>
    </w:p>
    <w:p w:rsidR="001429A7" w:rsidRPr="00E841A9" w:rsidRDefault="001429A7" w:rsidP="00364AD4">
      <w:pPr>
        <w:numPr>
          <w:ilvl w:val="0"/>
          <w:numId w:val="6"/>
        </w:numPr>
        <w:tabs>
          <w:tab w:val="left" w:pos="36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Wykaz i cennik badań w zakresie przedmiotu zamówienia możliwych do realizacji p</w:t>
      </w:r>
      <w:r w:rsidR="00A52B7E">
        <w:rPr>
          <w:sz w:val="22"/>
          <w:szCs w:val="22"/>
          <w:u w:val="single"/>
        </w:rPr>
        <w:t>rzez Przyjmującego zamówienie</w:t>
      </w:r>
      <w:r>
        <w:rPr>
          <w:sz w:val="22"/>
          <w:szCs w:val="22"/>
          <w:u w:val="single"/>
        </w:rPr>
        <w:t xml:space="preserve"> </w:t>
      </w:r>
      <w:r w:rsidRPr="00E841A9">
        <w:rPr>
          <w:sz w:val="22"/>
          <w:szCs w:val="22"/>
          <w:u w:val="single"/>
        </w:rPr>
        <w:t xml:space="preserve">nie ujętych w formularzu oferty. Ceny </w:t>
      </w:r>
      <w:r w:rsidR="00A52B7E" w:rsidRPr="00E841A9">
        <w:rPr>
          <w:sz w:val="22"/>
          <w:szCs w:val="22"/>
          <w:u w:val="single"/>
        </w:rPr>
        <w:t xml:space="preserve">badań dodatkowych </w:t>
      </w:r>
      <w:r w:rsidRPr="00E841A9">
        <w:rPr>
          <w:sz w:val="22"/>
          <w:szCs w:val="22"/>
          <w:u w:val="single"/>
        </w:rPr>
        <w:t>zawarte w cenniku będą obowiązujące dla Udzielającego zamówienie w trakcie trwania umowy.</w:t>
      </w:r>
    </w:p>
    <w:p w:rsidR="0067784B" w:rsidRPr="000D546A" w:rsidRDefault="00C26AEC" w:rsidP="0067784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Style w:val="FontStyle28"/>
          <w:b w:val="0"/>
          <w:u w:val="single"/>
        </w:rPr>
      </w:pPr>
      <w:r w:rsidRPr="00E841A9">
        <w:rPr>
          <w:sz w:val="22"/>
          <w:szCs w:val="22"/>
        </w:rPr>
        <w:t>Dokument potwierdzający ubezpieczenie Wykonawcy od odpowiedzialności cywilnej obejmującej szkody będące następstwem udzielania świadczeń zdrowotnych albo niezgodnego z prawem zaniechania udzielania świadczeń zdrowotnych</w:t>
      </w:r>
      <w:r w:rsidR="00AE11F8" w:rsidRPr="00E841A9">
        <w:rPr>
          <w:sz w:val="22"/>
          <w:szCs w:val="22"/>
        </w:rPr>
        <w:t xml:space="preserve"> </w:t>
      </w:r>
      <w:r w:rsidRPr="00E841A9">
        <w:rPr>
          <w:b/>
          <w:color w:val="000000"/>
          <w:sz w:val="22"/>
          <w:szCs w:val="22"/>
          <w:u w:val="single"/>
        </w:rPr>
        <w:t>–</w:t>
      </w:r>
      <w:r w:rsidR="00AE11F8" w:rsidRPr="00E841A9">
        <w:rPr>
          <w:b/>
          <w:color w:val="000000"/>
          <w:sz w:val="22"/>
          <w:szCs w:val="22"/>
          <w:u w:val="single"/>
        </w:rPr>
        <w:t xml:space="preserve"> </w:t>
      </w:r>
      <w:r w:rsidR="0067784B" w:rsidRPr="00E841A9">
        <w:rPr>
          <w:rStyle w:val="FontStyle28"/>
          <w:bCs w:val="0"/>
          <w:u w:val="single"/>
        </w:rPr>
        <w:t>Dopuszcza się złożenie wraz z ofertą oświadczenia, iż ww. dokument zostanie dostarczony najpóźniej w dniu poprzedzającym dzień rozpoczęcia wykonywania działalności na rzecz Udzielającego zamówienie – (oświadczenie stanowi wzór nr 3 do SWKO.</w:t>
      </w:r>
    </w:p>
    <w:p w:rsidR="00A86597" w:rsidRPr="00E841A9" w:rsidRDefault="00A86597" w:rsidP="0067784B">
      <w:pPr>
        <w:numPr>
          <w:ilvl w:val="0"/>
          <w:numId w:val="6"/>
        </w:num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841A9">
        <w:rPr>
          <w:sz w:val="22"/>
          <w:szCs w:val="22"/>
        </w:rPr>
        <w:t xml:space="preserve">Pełnomocnictwo do podpisywania i składania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F338BA" w:rsidRDefault="00F338BA" w:rsidP="00F338BA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582C5C" w:rsidRPr="002D556E" w:rsidRDefault="00115940" w:rsidP="00582C5C">
      <w:pPr>
        <w:pStyle w:val="Lista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W celu uznania, ż</w:t>
      </w:r>
      <w:r w:rsidR="00582C5C" w:rsidRPr="002D556E">
        <w:rPr>
          <w:sz w:val="22"/>
          <w:szCs w:val="22"/>
        </w:rPr>
        <w:t xml:space="preserve">e oferta spełnia wymagane warunki, </w:t>
      </w:r>
      <w:r w:rsidR="00582C5C">
        <w:rPr>
          <w:sz w:val="22"/>
          <w:szCs w:val="22"/>
        </w:rPr>
        <w:t>O</w:t>
      </w:r>
      <w:r w:rsidR="00582C5C" w:rsidRPr="002D556E">
        <w:rPr>
          <w:sz w:val="22"/>
          <w:szCs w:val="22"/>
        </w:rPr>
        <w:t xml:space="preserve">ferent zobowiązany jest dołączyć do oferty </w:t>
      </w:r>
      <w:r w:rsidR="00911B9D">
        <w:rPr>
          <w:sz w:val="22"/>
          <w:szCs w:val="22"/>
        </w:rPr>
        <w:t xml:space="preserve"> w/w </w:t>
      </w:r>
      <w:r w:rsidR="00582C5C" w:rsidRPr="002D556E">
        <w:rPr>
          <w:sz w:val="22"/>
          <w:szCs w:val="22"/>
        </w:rPr>
        <w:t>dokume</w:t>
      </w:r>
      <w:r w:rsidR="00911B9D">
        <w:rPr>
          <w:sz w:val="22"/>
          <w:szCs w:val="22"/>
        </w:rPr>
        <w:t xml:space="preserve">nty </w:t>
      </w:r>
      <w:r w:rsidR="00582C5C" w:rsidRPr="002D556E">
        <w:rPr>
          <w:sz w:val="22"/>
          <w:szCs w:val="22"/>
        </w:rPr>
        <w:t>.</w:t>
      </w:r>
    </w:p>
    <w:p w:rsidR="00582C5C" w:rsidRPr="002D556E" w:rsidRDefault="00582C5C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>Dok</w:t>
      </w:r>
      <w:r w:rsidR="00115940">
        <w:rPr>
          <w:sz w:val="22"/>
          <w:szCs w:val="22"/>
        </w:rPr>
        <w:t>umenty, o których mowa w punkcie</w:t>
      </w:r>
      <w:r w:rsidR="00911B9D">
        <w:rPr>
          <w:sz w:val="22"/>
          <w:szCs w:val="22"/>
        </w:rPr>
        <w:t xml:space="preserve"> VIII</w:t>
      </w:r>
      <w:r w:rsidR="00123D86">
        <w:rPr>
          <w:sz w:val="22"/>
          <w:szCs w:val="22"/>
        </w:rPr>
        <w:t xml:space="preserve"> O</w:t>
      </w:r>
      <w:r w:rsidRPr="002D556E">
        <w:rPr>
          <w:sz w:val="22"/>
          <w:szCs w:val="22"/>
        </w:rPr>
        <w:t xml:space="preserve">ferent przedkłada w formie oryginału lub kserokopii poświadczonej </w:t>
      </w:r>
      <w:r w:rsidR="00123D86">
        <w:rPr>
          <w:sz w:val="22"/>
          <w:szCs w:val="22"/>
        </w:rPr>
        <w:t>za zgodność z oryginałem przez O</w:t>
      </w:r>
      <w:r w:rsidRPr="002D556E">
        <w:rPr>
          <w:sz w:val="22"/>
          <w:szCs w:val="22"/>
        </w:rPr>
        <w:t xml:space="preserve">ferenta lub osobę uprawnioną do reprezentowania </w:t>
      </w:r>
      <w:r w:rsidR="00123D86">
        <w:rPr>
          <w:sz w:val="22"/>
          <w:szCs w:val="22"/>
        </w:rPr>
        <w:t>O</w:t>
      </w:r>
      <w:r w:rsidRPr="002D556E">
        <w:rPr>
          <w:sz w:val="22"/>
          <w:szCs w:val="22"/>
        </w:rPr>
        <w:t>ferenta.</w:t>
      </w:r>
    </w:p>
    <w:p w:rsidR="00582C5C" w:rsidRPr="002D556E" w:rsidRDefault="00582C5C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>W celu sprawdzenia autentyczności przedłożonych dokumentów Udzielaj</w:t>
      </w:r>
      <w:r w:rsidR="00123D86">
        <w:rPr>
          <w:sz w:val="22"/>
          <w:szCs w:val="22"/>
        </w:rPr>
        <w:t>ący zamówienia może zażądać od O</w:t>
      </w:r>
      <w:r w:rsidRPr="002D556E">
        <w:rPr>
          <w:sz w:val="22"/>
          <w:szCs w:val="22"/>
        </w:rPr>
        <w:t xml:space="preserve">ferenta przedstawienia oryginału lub notarialnie potwierdzonej kopii dokumentu, gdy kserokopia dokumentu jest nieczytelna lub budzi </w:t>
      </w:r>
      <w:r w:rsidR="00497FB9" w:rsidRPr="002D556E">
        <w:rPr>
          <w:sz w:val="22"/>
          <w:szCs w:val="22"/>
        </w:rPr>
        <w:t>wątpliwości, co</w:t>
      </w:r>
      <w:r w:rsidRPr="002D556E">
        <w:rPr>
          <w:sz w:val="22"/>
          <w:szCs w:val="22"/>
        </w:rPr>
        <w:t xml:space="preserve"> do jej prawdziwości. </w:t>
      </w:r>
    </w:p>
    <w:p w:rsidR="00582C5C" w:rsidRPr="006C7F85" w:rsidRDefault="00582C5C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6C7F85">
        <w:rPr>
          <w:sz w:val="22"/>
          <w:szCs w:val="22"/>
        </w:rPr>
        <w:t>Dok</w:t>
      </w:r>
      <w:r w:rsidR="00115940" w:rsidRPr="006C7F85">
        <w:rPr>
          <w:sz w:val="22"/>
          <w:szCs w:val="22"/>
        </w:rPr>
        <w:t>umenty </w:t>
      </w:r>
      <w:r w:rsidRPr="006C7F85">
        <w:rPr>
          <w:sz w:val="22"/>
          <w:szCs w:val="22"/>
        </w:rPr>
        <w:t>składane</w:t>
      </w:r>
      <w:r w:rsidR="00115940" w:rsidRPr="006C7F85">
        <w:rPr>
          <w:sz w:val="22"/>
          <w:szCs w:val="22"/>
        </w:rPr>
        <w:t> </w:t>
      </w:r>
      <w:r w:rsidRPr="006C7F85">
        <w:rPr>
          <w:sz w:val="22"/>
          <w:szCs w:val="22"/>
        </w:rPr>
        <w:t>przez</w:t>
      </w:r>
      <w:r w:rsidR="00115940" w:rsidRPr="006C7F85">
        <w:rPr>
          <w:sz w:val="22"/>
          <w:szCs w:val="22"/>
        </w:rPr>
        <w:t> </w:t>
      </w:r>
      <w:r w:rsidR="00123D86" w:rsidRPr="006C7F85">
        <w:rPr>
          <w:sz w:val="22"/>
          <w:szCs w:val="22"/>
        </w:rPr>
        <w:t>O</w:t>
      </w:r>
      <w:r w:rsidR="00115940" w:rsidRPr="006C7F85">
        <w:rPr>
          <w:sz w:val="22"/>
          <w:szCs w:val="22"/>
        </w:rPr>
        <w:t>ferenta, muszą </w:t>
      </w:r>
      <w:r w:rsidRPr="006C7F85">
        <w:rPr>
          <w:sz w:val="22"/>
          <w:szCs w:val="22"/>
        </w:rPr>
        <w:t>być</w:t>
      </w:r>
      <w:r w:rsidR="00115940" w:rsidRPr="006C7F85">
        <w:rPr>
          <w:sz w:val="22"/>
          <w:szCs w:val="22"/>
        </w:rPr>
        <w:t> </w:t>
      </w:r>
      <w:r w:rsidRPr="006C7F85">
        <w:rPr>
          <w:sz w:val="22"/>
          <w:szCs w:val="22"/>
        </w:rPr>
        <w:t>zgodne</w:t>
      </w:r>
      <w:r w:rsidR="00115940" w:rsidRPr="006C7F85">
        <w:rPr>
          <w:sz w:val="22"/>
          <w:szCs w:val="22"/>
        </w:rPr>
        <w:t> </w:t>
      </w:r>
      <w:r w:rsidRPr="006C7F85">
        <w:rPr>
          <w:sz w:val="22"/>
          <w:szCs w:val="22"/>
        </w:rPr>
        <w:t xml:space="preserve">z rzeczywistym stanem faktycznym </w:t>
      </w:r>
      <w:r w:rsidR="00063540">
        <w:rPr>
          <w:sz w:val="22"/>
          <w:szCs w:val="22"/>
        </w:rPr>
        <w:t xml:space="preserve">                            </w:t>
      </w:r>
      <w:r w:rsidRPr="006C7F85">
        <w:rPr>
          <w:sz w:val="22"/>
          <w:szCs w:val="22"/>
        </w:rPr>
        <w:t xml:space="preserve">i </w:t>
      </w:r>
      <w:r w:rsidR="00497FB9" w:rsidRPr="006C7F85">
        <w:rPr>
          <w:sz w:val="22"/>
          <w:szCs w:val="22"/>
        </w:rPr>
        <w:t xml:space="preserve">prawnym. </w:t>
      </w:r>
    </w:p>
    <w:p w:rsidR="00582C5C" w:rsidRDefault="00123D86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6C7F85">
        <w:rPr>
          <w:sz w:val="22"/>
          <w:szCs w:val="22"/>
        </w:rPr>
        <w:t>W przypadku złożenia przez O</w:t>
      </w:r>
      <w:r w:rsidR="00582C5C" w:rsidRPr="006C7F85">
        <w:rPr>
          <w:sz w:val="22"/>
          <w:szCs w:val="22"/>
        </w:rPr>
        <w:t>ferenta oryginalnych dokumentów Udzielający za</w:t>
      </w:r>
      <w:r w:rsidRPr="006C7F85">
        <w:rPr>
          <w:sz w:val="22"/>
          <w:szCs w:val="22"/>
        </w:rPr>
        <w:t>mówienie zwraca je, na wniosek O</w:t>
      </w:r>
      <w:r w:rsidR="00582C5C" w:rsidRPr="006C7F85">
        <w:rPr>
          <w:sz w:val="22"/>
          <w:szCs w:val="22"/>
        </w:rPr>
        <w:t>ferenta, pod warunkiem dostarczenia przez niego kserokopii tych dokumentów</w:t>
      </w:r>
      <w:r w:rsidRPr="006C7F85">
        <w:rPr>
          <w:sz w:val="22"/>
          <w:szCs w:val="22"/>
        </w:rPr>
        <w:t xml:space="preserve"> poświadczonych zgodnie z pkt. b)</w:t>
      </w:r>
      <w:r w:rsidR="00911B9D" w:rsidRPr="006C7F85">
        <w:rPr>
          <w:sz w:val="22"/>
          <w:szCs w:val="22"/>
        </w:rPr>
        <w:t>.</w:t>
      </w:r>
    </w:p>
    <w:p w:rsidR="001429A7" w:rsidRPr="006C7F85" w:rsidRDefault="001429A7" w:rsidP="002066DA">
      <w:pPr>
        <w:pStyle w:val="Lista"/>
        <w:jc w:val="both"/>
        <w:rPr>
          <w:sz w:val="22"/>
          <w:szCs w:val="22"/>
        </w:rPr>
      </w:pPr>
    </w:p>
    <w:p w:rsidR="008A3007" w:rsidRPr="004E1593" w:rsidRDefault="00AE5AEF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C7F85">
        <w:rPr>
          <w:b/>
          <w:bCs/>
          <w:color w:val="000000"/>
          <w:sz w:val="22"/>
          <w:szCs w:val="22"/>
        </w:rPr>
        <w:t xml:space="preserve"> </w:t>
      </w:r>
      <w:r w:rsidR="00115940">
        <w:rPr>
          <w:b/>
          <w:bCs/>
          <w:color w:val="000000"/>
          <w:sz w:val="22"/>
          <w:szCs w:val="22"/>
        </w:rPr>
        <w:t>IX</w:t>
      </w:r>
      <w:r w:rsidR="008A3007" w:rsidRPr="00C33CBA">
        <w:rPr>
          <w:b/>
          <w:bCs/>
          <w:color w:val="000000"/>
          <w:sz w:val="22"/>
          <w:szCs w:val="22"/>
        </w:rPr>
        <w:t>.</w:t>
      </w:r>
      <w:r w:rsidR="008A3007">
        <w:rPr>
          <w:b/>
          <w:bCs/>
          <w:color w:val="000000"/>
          <w:sz w:val="22"/>
          <w:szCs w:val="22"/>
        </w:rPr>
        <w:tab/>
      </w:r>
      <w:r w:rsidR="008A3007" w:rsidRPr="00C33CBA">
        <w:rPr>
          <w:b/>
          <w:bCs/>
          <w:color w:val="000000"/>
          <w:sz w:val="22"/>
          <w:szCs w:val="22"/>
        </w:rPr>
        <w:t xml:space="preserve"> Ocena ofert</w:t>
      </w:r>
      <w:r w:rsidR="008A3007">
        <w:rPr>
          <w:b/>
          <w:bCs/>
          <w:color w:val="000000"/>
          <w:sz w:val="22"/>
          <w:szCs w:val="22"/>
        </w:rPr>
        <w:tab/>
      </w: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Default="008A3007" w:rsidP="004628B1">
      <w:pPr>
        <w:autoSpaceDE w:val="0"/>
        <w:autoSpaceDN w:val="0"/>
        <w:adjustRightInd w:val="0"/>
        <w:outlineLvl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I. Ocena formalna ofert.</w:t>
      </w:r>
    </w:p>
    <w:p w:rsidR="00EB283E" w:rsidRDefault="008A3007" w:rsidP="00364AD4">
      <w:pPr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W pierwszej kolejności Komisja Konkursowa sprawdzi wymogi formalne ofert oraz kompletność załączonej dokumentacji. </w:t>
      </w:r>
      <w:r w:rsidR="00EB283E">
        <w:rPr>
          <w:color w:val="000000"/>
          <w:sz w:val="22"/>
          <w:szCs w:val="22"/>
        </w:rPr>
        <w:t>W przypadku gdy oferent złożył ofertę</w:t>
      </w:r>
      <w:r w:rsidR="00EB283E" w:rsidRPr="0048235D">
        <w:rPr>
          <w:color w:val="000000"/>
          <w:sz w:val="22"/>
          <w:szCs w:val="22"/>
        </w:rPr>
        <w:t xml:space="preserve"> </w:t>
      </w:r>
      <w:r w:rsidR="00EB283E">
        <w:rPr>
          <w:color w:val="000000"/>
          <w:sz w:val="22"/>
          <w:szCs w:val="22"/>
        </w:rPr>
        <w:t>zawierającą niekompletne dokumenty lub zawierającą braki</w:t>
      </w:r>
      <w:r w:rsidR="00EB283E" w:rsidRPr="0048235D">
        <w:rPr>
          <w:color w:val="000000"/>
          <w:sz w:val="22"/>
          <w:szCs w:val="22"/>
        </w:rPr>
        <w:t xml:space="preserve"> formaln</w:t>
      </w:r>
      <w:r w:rsidR="00EB283E">
        <w:rPr>
          <w:color w:val="000000"/>
          <w:sz w:val="22"/>
          <w:szCs w:val="22"/>
        </w:rPr>
        <w:t>e komisja wzywa oferenta do usunięcia braków w wyznaczonym terminie pod rygorem odrzucenia oferty</w:t>
      </w:r>
      <w:r w:rsidR="00EB283E" w:rsidRPr="0048235D">
        <w:rPr>
          <w:color w:val="000000"/>
          <w:sz w:val="22"/>
          <w:szCs w:val="22"/>
        </w:rPr>
        <w:t>.</w:t>
      </w:r>
    </w:p>
    <w:p w:rsidR="008A3007" w:rsidRPr="0048235D" w:rsidRDefault="008A3007" w:rsidP="00364AD4">
      <w:pPr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Następnie Komisja Konkursowa przeprowadzi ocenę spełniania warunków na podstawie złożonych przez Przyjmujących zamówienie oświadczeń i zobowiązań o spełnianiu tych warunków – zgodnie </w:t>
      </w:r>
      <w:r w:rsidR="002F562F">
        <w:rPr>
          <w:color w:val="000000"/>
          <w:sz w:val="22"/>
          <w:szCs w:val="22"/>
        </w:rPr>
        <w:t xml:space="preserve">                              </w:t>
      </w:r>
      <w:r w:rsidRPr="0048235D">
        <w:rPr>
          <w:color w:val="000000"/>
          <w:sz w:val="22"/>
          <w:szCs w:val="22"/>
        </w:rPr>
        <w:t>z załączonymi do Szczegółowych Warunków Konkursu Ofert formularzami oraz w oparciu o wymagane w SWKO dokumenty wyszczególnione w rozdz. V</w:t>
      </w:r>
      <w:r w:rsidR="002F562F">
        <w:rPr>
          <w:color w:val="000000"/>
          <w:sz w:val="22"/>
          <w:szCs w:val="22"/>
        </w:rPr>
        <w:t>III</w:t>
      </w:r>
      <w:r w:rsidRPr="0048235D">
        <w:rPr>
          <w:color w:val="000000"/>
          <w:sz w:val="22"/>
          <w:szCs w:val="22"/>
        </w:rPr>
        <w:t xml:space="preserve">. </w:t>
      </w:r>
    </w:p>
    <w:p w:rsidR="008A3007" w:rsidRPr="0048235D" w:rsidRDefault="008A3007" w:rsidP="007B0601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8A3007" w:rsidRPr="0048235D" w:rsidRDefault="008A3007" w:rsidP="007B0601">
      <w:pPr>
        <w:autoSpaceDE w:val="0"/>
        <w:autoSpaceDN w:val="0"/>
        <w:adjustRightInd w:val="0"/>
        <w:ind w:firstLine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Oferty Oferentów </w:t>
      </w:r>
      <w:r w:rsidR="00CF6184" w:rsidRPr="0048235D">
        <w:rPr>
          <w:color w:val="000000"/>
          <w:sz w:val="22"/>
          <w:szCs w:val="22"/>
        </w:rPr>
        <w:t>nie</w:t>
      </w:r>
      <w:r w:rsidR="00BC675F">
        <w:rPr>
          <w:color w:val="000000"/>
          <w:sz w:val="22"/>
          <w:szCs w:val="22"/>
        </w:rPr>
        <w:t xml:space="preserve"> </w:t>
      </w:r>
      <w:r w:rsidR="00CF6184" w:rsidRPr="0048235D">
        <w:rPr>
          <w:color w:val="000000"/>
          <w:sz w:val="22"/>
          <w:szCs w:val="22"/>
        </w:rPr>
        <w:t>spełniających</w:t>
      </w:r>
      <w:r w:rsidRPr="0048235D">
        <w:rPr>
          <w:color w:val="000000"/>
          <w:sz w:val="22"/>
          <w:szCs w:val="22"/>
        </w:rPr>
        <w:t xml:space="preserve"> warunków w niniejszym postępowaniu zostaną odrzucone.</w:t>
      </w:r>
    </w:p>
    <w:p w:rsidR="00FF5951" w:rsidRPr="0048235D" w:rsidRDefault="00FF5951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Default="008A3007" w:rsidP="004628B1">
      <w:pPr>
        <w:autoSpaceDE w:val="0"/>
        <w:autoSpaceDN w:val="0"/>
        <w:adjustRightInd w:val="0"/>
        <w:jc w:val="both"/>
        <w:outlineLvl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B3583A" w:rsidRDefault="00B3583A" w:rsidP="002F562F">
      <w:pPr>
        <w:pStyle w:val="Tekstpodstawowy"/>
        <w:jc w:val="both"/>
        <w:rPr>
          <w:sz w:val="22"/>
          <w:szCs w:val="22"/>
        </w:rPr>
      </w:pPr>
    </w:p>
    <w:p w:rsidR="002F562F" w:rsidRDefault="002F562F" w:rsidP="002F562F">
      <w:pPr>
        <w:pStyle w:val="Tekstpodstawowy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Komisja konkursowa nadaje kryterium i wagę złożonym ofertom:</w:t>
      </w:r>
    </w:p>
    <w:p w:rsidR="00FF5951" w:rsidRDefault="00FF5951" w:rsidP="002F562F">
      <w:pPr>
        <w:pStyle w:val="Tekstpodstawowy"/>
        <w:jc w:val="both"/>
        <w:rPr>
          <w:sz w:val="22"/>
          <w:szCs w:val="22"/>
        </w:rPr>
      </w:pPr>
    </w:p>
    <w:p w:rsidR="002F562F" w:rsidRPr="000C25C0" w:rsidRDefault="00245927" w:rsidP="002F562F">
      <w:pPr>
        <w:pStyle w:val="Tekstpodstawowy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2F562F">
        <w:rPr>
          <w:sz w:val="22"/>
          <w:szCs w:val="22"/>
        </w:rPr>
        <w:t>ryterium wyboru będą:</w:t>
      </w:r>
    </w:p>
    <w:p w:rsidR="00FF5951" w:rsidRDefault="00FF5951" w:rsidP="002F562F">
      <w:pPr>
        <w:pStyle w:val="Lista"/>
        <w:jc w:val="both"/>
        <w:rPr>
          <w:sz w:val="22"/>
          <w:szCs w:val="22"/>
        </w:rPr>
      </w:pPr>
    </w:p>
    <w:p w:rsidR="002F562F" w:rsidRDefault="002F562F" w:rsidP="002F562F">
      <w:pPr>
        <w:pStyle w:val="Lista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1)  cena </w:t>
      </w:r>
      <w:r w:rsidR="00823B67">
        <w:rPr>
          <w:sz w:val="22"/>
          <w:szCs w:val="22"/>
        </w:rPr>
        <w:t xml:space="preserve">świadczeń zdrowotnych ( CŚZ) </w:t>
      </w:r>
      <w:r w:rsidRPr="000C25C0">
        <w:rPr>
          <w:sz w:val="22"/>
          <w:szCs w:val="22"/>
        </w:rPr>
        <w:t xml:space="preserve"> – </w:t>
      </w:r>
      <w:r w:rsidR="00FF5951">
        <w:rPr>
          <w:sz w:val="22"/>
          <w:szCs w:val="22"/>
        </w:rPr>
        <w:t>10</w:t>
      </w:r>
      <w:r>
        <w:rPr>
          <w:sz w:val="22"/>
          <w:szCs w:val="22"/>
        </w:rPr>
        <w:t>0</w:t>
      </w:r>
      <w:r w:rsidRPr="000C25C0">
        <w:rPr>
          <w:sz w:val="22"/>
          <w:szCs w:val="22"/>
        </w:rPr>
        <w:t xml:space="preserve">% - waga </w:t>
      </w:r>
      <w:r w:rsidR="00FF5951">
        <w:rPr>
          <w:sz w:val="22"/>
          <w:szCs w:val="22"/>
        </w:rPr>
        <w:t>1</w:t>
      </w:r>
    </w:p>
    <w:p w:rsidR="002F562F" w:rsidRDefault="002F562F" w:rsidP="002F562F">
      <w:pPr>
        <w:pStyle w:val="Lista"/>
        <w:jc w:val="both"/>
        <w:rPr>
          <w:sz w:val="22"/>
          <w:szCs w:val="22"/>
        </w:rPr>
      </w:pPr>
    </w:p>
    <w:p w:rsidR="00FF5951" w:rsidRPr="000C25C0" w:rsidRDefault="00FF5951" w:rsidP="002F562F">
      <w:pPr>
        <w:pStyle w:val="Lista"/>
        <w:jc w:val="both"/>
        <w:rPr>
          <w:sz w:val="22"/>
          <w:szCs w:val="22"/>
        </w:rPr>
      </w:pPr>
    </w:p>
    <w:p w:rsidR="002F562F" w:rsidRPr="005320E2" w:rsidRDefault="002F562F" w:rsidP="002F562F">
      <w:pPr>
        <w:pStyle w:val="Akapitzlist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  <w:t xml:space="preserve">                    </w:t>
      </w:r>
      <w:r w:rsidR="00055EBD">
        <w:rPr>
          <w:rFonts w:ascii="Times New Roman" w:hAnsi="Times New Roman"/>
        </w:rPr>
        <w:t xml:space="preserve">       </w:t>
      </w:r>
      <w:r w:rsidR="00823B67">
        <w:rPr>
          <w:rFonts w:ascii="Times New Roman" w:hAnsi="Times New Roman"/>
        </w:rPr>
        <w:t xml:space="preserve">      </w:t>
      </w:r>
      <w:r w:rsidRPr="005320E2">
        <w:rPr>
          <w:rFonts w:ascii="Times New Roman" w:hAnsi="Times New Roman"/>
          <w:b/>
        </w:rPr>
        <w:t>cena najniższa spośród ocenianych ofert</w:t>
      </w:r>
    </w:p>
    <w:p w:rsidR="002F562F" w:rsidRPr="00855414" w:rsidRDefault="002F562F" w:rsidP="002F562F">
      <w:pPr>
        <w:pStyle w:val="Tekstpodstawowy2"/>
        <w:spacing w:after="0" w:line="240" w:lineRule="auto"/>
        <w:jc w:val="center"/>
        <w:rPr>
          <w:b/>
          <w:sz w:val="22"/>
          <w:szCs w:val="22"/>
        </w:rPr>
      </w:pPr>
      <w:r w:rsidRPr="00855414">
        <w:rPr>
          <w:b/>
          <w:sz w:val="22"/>
          <w:szCs w:val="22"/>
        </w:rPr>
        <w:t>CENA</w:t>
      </w:r>
      <w:r w:rsidR="00823B67">
        <w:rPr>
          <w:b/>
          <w:sz w:val="22"/>
          <w:szCs w:val="22"/>
        </w:rPr>
        <w:t xml:space="preserve"> (CŚZ) </w:t>
      </w:r>
      <w:r w:rsidRPr="00855414">
        <w:rPr>
          <w:b/>
          <w:sz w:val="22"/>
          <w:szCs w:val="22"/>
        </w:rPr>
        <w:t xml:space="preserve"> = -------------------------------------------------- x </w:t>
      </w:r>
      <w:r>
        <w:rPr>
          <w:b/>
          <w:sz w:val="22"/>
          <w:szCs w:val="22"/>
        </w:rPr>
        <w:t>100</w:t>
      </w:r>
      <w:r w:rsidRPr="00855414">
        <w:rPr>
          <w:b/>
          <w:sz w:val="22"/>
          <w:szCs w:val="22"/>
        </w:rPr>
        <w:t xml:space="preserve">  x</w:t>
      </w:r>
      <w:r w:rsidR="00FF5951">
        <w:rPr>
          <w:b/>
          <w:sz w:val="22"/>
          <w:szCs w:val="22"/>
        </w:rPr>
        <w:t>1</w:t>
      </w:r>
    </w:p>
    <w:p w:rsidR="002F562F" w:rsidRDefault="00823B67" w:rsidP="002F562F">
      <w:pPr>
        <w:pStyle w:val="Tekstpodstawowy2"/>
        <w:spacing w:after="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2F562F">
        <w:rPr>
          <w:b/>
          <w:sz w:val="22"/>
          <w:szCs w:val="22"/>
        </w:rPr>
        <w:t>c</w:t>
      </w:r>
      <w:r w:rsidR="002F562F" w:rsidRPr="00855414">
        <w:rPr>
          <w:b/>
          <w:sz w:val="22"/>
          <w:szCs w:val="22"/>
        </w:rPr>
        <w:t xml:space="preserve">ena badanej oferty </w:t>
      </w:r>
    </w:p>
    <w:p w:rsidR="002F562F" w:rsidRDefault="002F562F" w:rsidP="002F562F">
      <w:pPr>
        <w:rPr>
          <w:sz w:val="22"/>
          <w:szCs w:val="22"/>
        </w:rPr>
      </w:pPr>
    </w:p>
    <w:p w:rsidR="00055EBD" w:rsidRDefault="00055EBD" w:rsidP="002F562F">
      <w:pPr>
        <w:rPr>
          <w:sz w:val="22"/>
          <w:szCs w:val="22"/>
          <w:u w:val="single"/>
        </w:rPr>
      </w:pPr>
      <w:r w:rsidRPr="00055EBD">
        <w:rPr>
          <w:sz w:val="22"/>
          <w:szCs w:val="22"/>
          <w:u w:val="single"/>
        </w:rPr>
        <w:t>Cena do celów oceny wyliczona zostanie w następujący sposób:</w:t>
      </w:r>
    </w:p>
    <w:p w:rsidR="00055EBD" w:rsidRPr="00055EBD" w:rsidRDefault="00055EBD" w:rsidP="002F562F">
      <w:pPr>
        <w:rPr>
          <w:sz w:val="22"/>
          <w:szCs w:val="22"/>
          <w:u w:val="single"/>
        </w:rPr>
      </w:pPr>
    </w:p>
    <w:p w:rsidR="00055EBD" w:rsidRPr="00055EBD" w:rsidRDefault="00055EBD" w:rsidP="002F562F">
      <w:pPr>
        <w:rPr>
          <w:b/>
          <w:sz w:val="22"/>
          <w:szCs w:val="22"/>
        </w:rPr>
      </w:pPr>
      <w:r w:rsidRPr="00055EBD">
        <w:rPr>
          <w:b/>
          <w:sz w:val="22"/>
          <w:szCs w:val="22"/>
        </w:rPr>
        <w:t xml:space="preserve">Cena oferty </w:t>
      </w:r>
      <w:r w:rsidR="00823B67">
        <w:rPr>
          <w:b/>
          <w:sz w:val="22"/>
          <w:szCs w:val="22"/>
        </w:rPr>
        <w:t xml:space="preserve">( CŚZ) </w:t>
      </w:r>
      <w:r w:rsidRPr="00055EBD">
        <w:rPr>
          <w:b/>
          <w:sz w:val="22"/>
          <w:szCs w:val="22"/>
        </w:rPr>
        <w:t xml:space="preserve">+ ( szacunkowa ilość badań w danym pakiecie x koszt transportu ponoszony przez Szpital)  </w:t>
      </w:r>
    </w:p>
    <w:p w:rsidR="00055EBD" w:rsidRDefault="00055EBD" w:rsidP="002F562F">
      <w:pPr>
        <w:rPr>
          <w:sz w:val="22"/>
          <w:szCs w:val="22"/>
        </w:rPr>
      </w:pPr>
    </w:p>
    <w:p w:rsidR="00055EBD" w:rsidRDefault="004E1F7B" w:rsidP="002F562F">
      <w:pPr>
        <w:rPr>
          <w:sz w:val="22"/>
          <w:szCs w:val="22"/>
        </w:rPr>
      </w:pPr>
      <w:r>
        <w:rPr>
          <w:sz w:val="22"/>
          <w:szCs w:val="22"/>
        </w:rPr>
        <w:t>Szacunkowy k</w:t>
      </w:r>
      <w:r w:rsidR="00055EBD">
        <w:rPr>
          <w:sz w:val="22"/>
          <w:szCs w:val="22"/>
        </w:rPr>
        <w:t xml:space="preserve">oszt transportu </w:t>
      </w:r>
      <w:r w:rsidR="00D8467B">
        <w:rPr>
          <w:sz w:val="22"/>
          <w:szCs w:val="22"/>
        </w:rPr>
        <w:t>obliczony będzie wg wzoru:</w:t>
      </w:r>
    </w:p>
    <w:p w:rsidR="00D8467B" w:rsidRDefault="00D8467B" w:rsidP="00D8467B">
      <w:pPr>
        <w:jc w:val="both"/>
        <w:rPr>
          <w:sz w:val="22"/>
          <w:szCs w:val="22"/>
        </w:rPr>
      </w:pPr>
    </w:p>
    <w:p w:rsidR="00D8467B" w:rsidRPr="00D8467B" w:rsidRDefault="00D8467B" w:rsidP="00D8467B">
      <w:pPr>
        <w:jc w:val="both"/>
        <w:rPr>
          <w:b/>
          <w:sz w:val="22"/>
          <w:szCs w:val="22"/>
        </w:rPr>
      </w:pPr>
      <w:r w:rsidRPr="00D8467B">
        <w:rPr>
          <w:b/>
          <w:sz w:val="22"/>
          <w:szCs w:val="22"/>
        </w:rPr>
        <w:t>( Ilość kilometrów</w:t>
      </w:r>
      <w:r w:rsidR="004E1F7B">
        <w:rPr>
          <w:b/>
          <w:sz w:val="22"/>
          <w:szCs w:val="22"/>
        </w:rPr>
        <w:t xml:space="preserve"> z siedziby Udzielającego zamówienie</w:t>
      </w:r>
      <w:r w:rsidRPr="00D8467B">
        <w:rPr>
          <w:b/>
          <w:sz w:val="22"/>
          <w:szCs w:val="22"/>
        </w:rPr>
        <w:t xml:space="preserve"> do miejsca udzielania świadczenia </w:t>
      </w:r>
      <w:r w:rsidR="004E1F7B">
        <w:rPr>
          <w:b/>
          <w:sz w:val="22"/>
          <w:szCs w:val="22"/>
        </w:rPr>
        <w:t xml:space="preserve">i z powrotem do siedziby Udzielającego zamówienie </w:t>
      </w:r>
      <w:r w:rsidRPr="00D8467B">
        <w:rPr>
          <w:b/>
          <w:sz w:val="22"/>
          <w:szCs w:val="22"/>
        </w:rPr>
        <w:t>x cena za km</w:t>
      </w:r>
      <w:r>
        <w:rPr>
          <w:b/>
          <w:sz w:val="22"/>
          <w:szCs w:val="22"/>
        </w:rPr>
        <w:t>*</w:t>
      </w:r>
      <w:r w:rsidRPr="00D8467B">
        <w:rPr>
          <w:b/>
          <w:sz w:val="22"/>
          <w:szCs w:val="22"/>
        </w:rPr>
        <w:t xml:space="preserve"> jaką płaci Udzielający zamówienie zgodnie </w:t>
      </w:r>
      <w:r w:rsidR="004E1F7B">
        <w:rPr>
          <w:b/>
          <w:sz w:val="22"/>
          <w:szCs w:val="22"/>
        </w:rPr>
        <w:t xml:space="preserve">                   </w:t>
      </w:r>
      <w:r w:rsidRPr="00D8467B">
        <w:rPr>
          <w:b/>
          <w:sz w:val="22"/>
          <w:szCs w:val="22"/>
        </w:rPr>
        <w:t>z zawartą umową ) +</w:t>
      </w:r>
      <w:r>
        <w:rPr>
          <w:b/>
          <w:sz w:val="22"/>
          <w:szCs w:val="22"/>
        </w:rPr>
        <w:t xml:space="preserve"> ( szacunkowy czas niezbędny do wykonania świadczenia ( </w:t>
      </w:r>
      <w:r w:rsidRPr="00AE33ED">
        <w:rPr>
          <w:b/>
          <w:sz w:val="22"/>
          <w:szCs w:val="22"/>
        </w:rPr>
        <w:t>przyjmuje się 2</w:t>
      </w:r>
      <w:r w:rsidR="00276407" w:rsidRPr="00AE33ED">
        <w:rPr>
          <w:b/>
          <w:sz w:val="22"/>
          <w:szCs w:val="22"/>
        </w:rPr>
        <w:t>,5</w:t>
      </w:r>
      <w:r w:rsidRPr="00AE33ED">
        <w:rPr>
          <w:b/>
          <w:sz w:val="22"/>
          <w:szCs w:val="22"/>
        </w:rPr>
        <w:t xml:space="preserve"> godz.)</w:t>
      </w:r>
      <w:r>
        <w:rPr>
          <w:b/>
          <w:sz w:val="22"/>
          <w:szCs w:val="22"/>
        </w:rPr>
        <w:t xml:space="preserve"> </w:t>
      </w:r>
      <w:r w:rsidR="004E1F7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x cena za godz.* opieki medycznej podczas transportu jaką płaci Udzielający zamówienie zgodnie </w:t>
      </w:r>
      <w:r w:rsidR="004E1F7B">
        <w:rPr>
          <w:b/>
          <w:sz w:val="22"/>
          <w:szCs w:val="22"/>
        </w:rPr>
        <w:t xml:space="preserve">                </w:t>
      </w:r>
      <w:r>
        <w:rPr>
          <w:b/>
          <w:sz w:val="22"/>
          <w:szCs w:val="22"/>
        </w:rPr>
        <w:t xml:space="preserve">z zawartą umową) </w:t>
      </w:r>
    </w:p>
    <w:p w:rsidR="00055EBD" w:rsidRDefault="00055EBD" w:rsidP="002F562F">
      <w:pPr>
        <w:rPr>
          <w:sz w:val="22"/>
          <w:szCs w:val="22"/>
        </w:rPr>
      </w:pPr>
    </w:p>
    <w:p w:rsidR="00D8467B" w:rsidRDefault="00D8467B" w:rsidP="002F562F">
      <w:pPr>
        <w:rPr>
          <w:sz w:val="22"/>
          <w:szCs w:val="22"/>
        </w:rPr>
      </w:pPr>
      <w:r>
        <w:rPr>
          <w:sz w:val="22"/>
          <w:szCs w:val="22"/>
        </w:rPr>
        <w:t xml:space="preserve">* cena za km wynosi </w:t>
      </w:r>
      <w:r w:rsidR="001C0866">
        <w:rPr>
          <w:sz w:val="22"/>
          <w:szCs w:val="22"/>
        </w:rPr>
        <w:t>2,</w:t>
      </w:r>
      <w:r w:rsidR="001A23ED">
        <w:rPr>
          <w:sz w:val="22"/>
          <w:szCs w:val="22"/>
        </w:rPr>
        <w:t>6</w:t>
      </w:r>
      <w:r w:rsidR="004E1F7B">
        <w:rPr>
          <w:sz w:val="22"/>
          <w:szCs w:val="22"/>
        </w:rPr>
        <w:t>0 zł</w:t>
      </w:r>
      <w:r w:rsidR="00DE16C8">
        <w:rPr>
          <w:sz w:val="22"/>
          <w:szCs w:val="22"/>
        </w:rPr>
        <w:t>.</w:t>
      </w:r>
    </w:p>
    <w:p w:rsidR="00D8467B" w:rsidRDefault="00D8467B" w:rsidP="002F562F">
      <w:pPr>
        <w:rPr>
          <w:sz w:val="22"/>
          <w:szCs w:val="22"/>
        </w:rPr>
      </w:pPr>
      <w:r>
        <w:rPr>
          <w:sz w:val="22"/>
          <w:szCs w:val="22"/>
        </w:rPr>
        <w:t xml:space="preserve">* cena za godz. wynosi </w:t>
      </w:r>
      <w:r w:rsidR="001A23ED">
        <w:rPr>
          <w:sz w:val="22"/>
          <w:szCs w:val="22"/>
        </w:rPr>
        <w:t>300,</w:t>
      </w:r>
      <w:r w:rsidR="004E1F7B">
        <w:rPr>
          <w:sz w:val="22"/>
          <w:szCs w:val="22"/>
        </w:rPr>
        <w:t>00 zł.</w:t>
      </w:r>
    </w:p>
    <w:p w:rsidR="00734EED" w:rsidRDefault="00734EED" w:rsidP="002F562F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</w:p>
    <w:p w:rsidR="001A23ED" w:rsidRPr="00F478F9" w:rsidRDefault="001A23ED" w:rsidP="001A23E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bookmarkStart w:id="0" w:name="OLE_LINK1"/>
      <w:bookmarkStart w:id="1" w:name="OLE_LINK2"/>
      <w:r w:rsidRPr="00F478F9">
        <w:rPr>
          <w:color w:val="000000"/>
          <w:sz w:val="22"/>
          <w:szCs w:val="22"/>
        </w:rPr>
        <w:t>Cena określona w ofercie musi być skalkulowana w sposób jednoznaczny, bez podziału na wartości zależne od wielkości zamówienia. Cena oferty musi być podana w złotych polskich brutto (z VAT) oraz zawierać wszystkie koszty związane z realizacją zamówienia oraz ewentualne rabaty.</w:t>
      </w:r>
    </w:p>
    <w:bookmarkEnd w:id="0"/>
    <w:bookmarkEnd w:id="1"/>
    <w:p w:rsidR="00734EED" w:rsidRDefault="00734EED" w:rsidP="00734EED">
      <w:pPr>
        <w:pStyle w:val="Tekstpodstawowywcity"/>
        <w:tabs>
          <w:tab w:val="num" w:pos="0"/>
        </w:tabs>
        <w:ind w:left="0"/>
        <w:jc w:val="both"/>
        <w:rPr>
          <w:szCs w:val="22"/>
        </w:rPr>
      </w:pPr>
    </w:p>
    <w:p w:rsidR="00823B67" w:rsidRPr="00937261" w:rsidRDefault="00823B67" w:rsidP="00823B6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W zakresie kryterium „cena świadczeń zdrowotnych” Udzielający zamówienie przeprowadzi dodatkowe negocjacje cenowe po otwarciu otrzymanych ofert pisemnych. </w:t>
      </w:r>
      <w:r w:rsidR="00D74FA4">
        <w:rPr>
          <w:b/>
          <w:sz w:val="22"/>
          <w:szCs w:val="22"/>
        </w:rPr>
        <w:t xml:space="preserve">Negocjacje odbędą się w terminie do 5 dni od daty składania ofert. </w:t>
      </w:r>
      <w:r>
        <w:rPr>
          <w:b/>
          <w:sz w:val="22"/>
          <w:szCs w:val="22"/>
        </w:rPr>
        <w:t xml:space="preserve">O terminie negocjacji Oferenci zostaną poinformowani. </w:t>
      </w:r>
      <w:r w:rsidR="00D74FA4">
        <w:rPr>
          <w:b/>
          <w:sz w:val="22"/>
          <w:szCs w:val="22"/>
        </w:rPr>
        <w:t xml:space="preserve">               </w:t>
      </w:r>
      <w:r>
        <w:rPr>
          <w:b/>
          <w:sz w:val="22"/>
          <w:szCs w:val="22"/>
        </w:rPr>
        <w:t>W przypadku nie przystąpienia do negocjacji we wskazanym przez Udzielającego zamówienie terminie lub odmowy udziału w negocjacjach Udzielający zamówienie w celu oceny ofert uwzględni ofertę złożoną przez Przyjmującego zamówienie w pierwszym terminie.</w:t>
      </w:r>
    </w:p>
    <w:p w:rsidR="00734EED" w:rsidRDefault="00734EED" w:rsidP="002F562F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</w:p>
    <w:p w:rsidR="00250A2E" w:rsidRPr="000505C1" w:rsidRDefault="00250A2E" w:rsidP="00250A2E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 w:rsidRPr="000505C1">
        <w:rPr>
          <w:sz w:val="22"/>
          <w:szCs w:val="22"/>
        </w:rPr>
        <w:t>Ocena ofert wystawiona zostanie w oparciu o dane przedstawione w formularzu ofertowym</w:t>
      </w:r>
      <w:r>
        <w:rPr>
          <w:sz w:val="22"/>
          <w:szCs w:val="22"/>
        </w:rPr>
        <w:t xml:space="preserve"> oraz oświadczenia złożone w trakcie negocjacji</w:t>
      </w:r>
      <w:r w:rsidRPr="000505C1">
        <w:rPr>
          <w:sz w:val="22"/>
          <w:szCs w:val="22"/>
        </w:rPr>
        <w:t>.</w:t>
      </w:r>
    </w:p>
    <w:p w:rsidR="00055EBD" w:rsidRDefault="00055EBD" w:rsidP="002F562F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</w:p>
    <w:p w:rsidR="002F562F" w:rsidRPr="00055EBD" w:rsidRDefault="002F562F" w:rsidP="00055EBD">
      <w:pPr>
        <w:pStyle w:val="Tekstpodstawowy2"/>
        <w:tabs>
          <w:tab w:val="num" w:pos="864"/>
        </w:tabs>
        <w:spacing w:after="0" w:line="240" w:lineRule="auto"/>
        <w:jc w:val="both"/>
        <w:rPr>
          <w:rStyle w:val="FontStyle58"/>
          <w:rFonts w:ascii="Times New Roman" w:hAnsi="Times New Roman" w:cs="Times New Roman"/>
          <w:sz w:val="22"/>
          <w:szCs w:val="22"/>
        </w:rPr>
      </w:pPr>
      <w:r w:rsidRPr="00055EBD">
        <w:rPr>
          <w:rStyle w:val="FontStyle58"/>
          <w:rFonts w:ascii="Times New Roman" w:hAnsi="Times New Roman" w:cs="Times New Roman"/>
          <w:sz w:val="22"/>
          <w:szCs w:val="22"/>
        </w:rPr>
        <w:t>Punkty wynikające z algorytmu matematycznego, uzyskane przez Przyjmującego zamówienie, zostaną zaokrąglone (zgodnie z zasadami matematycznymi) do dwóch miejsc po przecinku.</w:t>
      </w:r>
    </w:p>
    <w:p w:rsidR="002F562F" w:rsidRDefault="002F562F" w:rsidP="004628B1">
      <w:pPr>
        <w:autoSpaceDE w:val="0"/>
        <w:autoSpaceDN w:val="0"/>
        <w:adjustRightInd w:val="0"/>
        <w:jc w:val="both"/>
        <w:outlineLvl w:val="0"/>
        <w:rPr>
          <w:b/>
          <w:bCs/>
          <w:i/>
          <w:color w:val="000000"/>
          <w:sz w:val="22"/>
          <w:szCs w:val="22"/>
        </w:rPr>
      </w:pPr>
    </w:p>
    <w:p w:rsidR="008B0B8E" w:rsidRPr="00044843" w:rsidRDefault="008B0B8E" w:rsidP="004628B1">
      <w:pPr>
        <w:autoSpaceDE w:val="0"/>
        <w:autoSpaceDN w:val="0"/>
        <w:adjustRightInd w:val="0"/>
        <w:outlineLvl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074C43" w:rsidRDefault="00074C43" w:rsidP="00250A2E">
      <w:pPr>
        <w:pStyle w:val="Lista"/>
        <w:ind w:left="0" w:firstLine="0"/>
        <w:jc w:val="both"/>
        <w:rPr>
          <w:sz w:val="22"/>
          <w:szCs w:val="22"/>
        </w:rPr>
      </w:pPr>
    </w:p>
    <w:p w:rsidR="00250A2E" w:rsidRDefault="00250A2E" w:rsidP="00250A2E">
      <w:pPr>
        <w:pStyle w:val="Lista"/>
        <w:ind w:left="0" w:firstLine="0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</w:t>
      </w:r>
      <w:r>
        <w:rPr>
          <w:sz w:val="22"/>
          <w:szCs w:val="22"/>
        </w:rPr>
        <w:t>owi</w:t>
      </w:r>
      <w:r w:rsidRPr="00BF3B48">
        <w:rPr>
          <w:sz w:val="22"/>
          <w:szCs w:val="22"/>
        </w:rPr>
        <w:t>, któr</w:t>
      </w:r>
      <w:r>
        <w:rPr>
          <w:sz w:val="22"/>
          <w:szCs w:val="22"/>
        </w:rPr>
        <w:t>y</w:t>
      </w:r>
      <w:r w:rsidRPr="00BF3B48">
        <w:rPr>
          <w:sz w:val="22"/>
          <w:szCs w:val="22"/>
        </w:rPr>
        <w:t xml:space="preserve"> uzyska najwyższą liczbę punktów</w:t>
      </w:r>
      <w:r>
        <w:rPr>
          <w:sz w:val="22"/>
          <w:szCs w:val="22"/>
        </w:rPr>
        <w:t xml:space="preserve"> ( po zakończeniu negocjacji)</w:t>
      </w:r>
      <w:r w:rsidRPr="00BF3B48">
        <w:rPr>
          <w:sz w:val="22"/>
          <w:szCs w:val="22"/>
        </w:rPr>
        <w:t xml:space="preserve">. </w:t>
      </w:r>
    </w:p>
    <w:p w:rsidR="00250A2E" w:rsidRPr="00BF3B48" w:rsidRDefault="00250A2E" w:rsidP="00250A2E">
      <w:pPr>
        <w:pStyle w:val="Lista"/>
        <w:ind w:left="0" w:firstLine="0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W przypa</w:t>
      </w:r>
      <w:r>
        <w:rPr>
          <w:sz w:val="22"/>
          <w:szCs w:val="22"/>
        </w:rPr>
        <w:t xml:space="preserve">dku gdy </w:t>
      </w:r>
      <w:r w:rsidRPr="00BF3B48">
        <w:rPr>
          <w:sz w:val="22"/>
          <w:szCs w:val="22"/>
        </w:rPr>
        <w:t>ofert</w:t>
      </w:r>
      <w:r>
        <w:rPr>
          <w:sz w:val="22"/>
          <w:szCs w:val="22"/>
        </w:rPr>
        <w:t xml:space="preserve">y otrzymają tę samą </w:t>
      </w:r>
      <w:r w:rsidRPr="00BF3B48">
        <w:rPr>
          <w:sz w:val="22"/>
          <w:szCs w:val="22"/>
        </w:rPr>
        <w:t>liczb</w:t>
      </w:r>
      <w:r>
        <w:rPr>
          <w:sz w:val="22"/>
          <w:szCs w:val="22"/>
        </w:rPr>
        <w:t>ę</w:t>
      </w:r>
      <w:r w:rsidRPr="00BF3B48">
        <w:rPr>
          <w:sz w:val="22"/>
          <w:szCs w:val="22"/>
        </w:rPr>
        <w:t xml:space="preserve"> punktów Udzielając</w:t>
      </w:r>
      <w:r>
        <w:rPr>
          <w:sz w:val="22"/>
          <w:szCs w:val="22"/>
        </w:rPr>
        <w:t>y</w:t>
      </w:r>
      <w:r w:rsidRPr="00BF3B48">
        <w:rPr>
          <w:sz w:val="22"/>
          <w:szCs w:val="22"/>
        </w:rPr>
        <w:t xml:space="preserve"> zamówienie</w:t>
      </w:r>
      <w:r>
        <w:rPr>
          <w:sz w:val="22"/>
          <w:szCs w:val="22"/>
        </w:rPr>
        <w:t xml:space="preserve"> przeprowadzi dodatkowe negocjacje cenowe</w:t>
      </w:r>
      <w:r w:rsidRPr="00BF3B48">
        <w:rPr>
          <w:sz w:val="22"/>
          <w:szCs w:val="22"/>
        </w:rPr>
        <w:t>.</w:t>
      </w:r>
    </w:p>
    <w:p w:rsidR="00A411B0" w:rsidRPr="008B0B8E" w:rsidRDefault="00A411B0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14FCB" w:rsidRPr="00714FCB" w:rsidRDefault="008A3007" w:rsidP="00714FC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="00714FCB">
        <w:rPr>
          <w:b/>
          <w:bCs/>
          <w:sz w:val="22"/>
          <w:szCs w:val="22"/>
        </w:rPr>
        <w:t>Odrzucenie oferty</w:t>
      </w:r>
    </w:p>
    <w:p w:rsidR="00714FCB" w:rsidRPr="0048235D" w:rsidRDefault="00714FCB" w:rsidP="00714FCB">
      <w:pPr>
        <w:numPr>
          <w:ilvl w:val="0"/>
          <w:numId w:val="37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 tj.</w:t>
      </w:r>
    </w:p>
    <w:p w:rsidR="00714FCB" w:rsidRPr="007A6225" w:rsidRDefault="00714FCB" w:rsidP="00714FCB">
      <w:pPr>
        <w:numPr>
          <w:ilvl w:val="0"/>
          <w:numId w:val="36"/>
        </w:numPr>
        <w:rPr>
          <w:sz w:val="22"/>
          <w:szCs w:val="22"/>
        </w:rPr>
      </w:pPr>
      <w:r w:rsidRPr="007A6225">
        <w:rPr>
          <w:sz w:val="22"/>
          <w:szCs w:val="22"/>
        </w:rPr>
        <w:t>złożoną przez świadczeniodawcę po terminie;</w:t>
      </w:r>
    </w:p>
    <w:p w:rsidR="00714FCB" w:rsidRPr="007A6225" w:rsidRDefault="00714FCB" w:rsidP="00714FCB">
      <w:pPr>
        <w:numPr>
          <w:ilvl w:val="0"/>
          <w:numId w:val="36"/>
        </w:numPr>
        <w:rPr>
          <w:sz w:val="22"/>
          <w:szCs w:val="22"/>
        </w:rPr>
      </w:pPr>
      <w:r w:rsidRPr="007A6225">
        <w:rPr>
          <w:sz w:val="22"/>
          <w:szCs w:val="22"/>
        </w:rPr>
        <w:t>zawierającą nieprawdziwe informacje;</w:t>
      </w:r>
    </w:p>
    <w:p w:rsidR="00714FCB" w:rsidRPr="007A6225" w:rsidRDefault="00714FCB" w:rsidP="00714FCB">
      <w:pPr>
        <w:numPr>
          <w:ilvl w:val="0"/>
          <w:numId w:val="36"/>
        </w:numPr>
        <w:rPr>
          <w:sz w:val="22"/>
          <w:szCs w:val="22"/>
        </w:rPr>
      </w:pPr>
      <w:r w:rsidRPr="007A6225">
        <w:rPr>
          <w:sz w:val="22"/>
          <w:szCs w:val="22"/>
        </w:rPr>
        <w:t xml:space="preserve">jeżeli świadczeniodawca nie określił przedmiotu oferty lub nie podał proponowanej liczby lub ceny </w:t>
      </w:r>
      <w:r w:rsidRPr="007A6225">
        <w:rPr>
          <w:rStyle w:val="luchili"/>
          <w:sz w:val="22"/>
          <w:szCs w:val="22"/>
        </w:rPr>
        <w:t>świadczeń</w:t>
      </w:r>
      <w:r w:rsidRPr="007A6225">
        <w:rPr>
          <w:sz w:val="22"/>
          <w:szCs w:val="22"/>
        </w:rPr>
        <w:t xml:space="preserve"> opieki </w:t>
      </w:r>
      <w:r w:rsidRPr="007A6225">
        <w:rPr>
          <w:rStyle w:val="luchili"/>
          <w:sz w:val="22"/>
          <w:szCs w:val="22"/>
        </w:rPr>
        <w:t>zdrowotnej</w:t>
      </w:r>
      <w:r w:rsidRPr="007A6225">
        <w:rPr>
          <w:sz w:val="22"/>
          <w:szCs w:val="22"/>
        </w:rPr>
        <w:t>;</w:t>
      </w:r>
    </w:p>
    <w:p w:rsidR="00714FCB" w:rsidRPr="007A6225" w:rsidRDefault="00714FCB" w:rsidP="00714FCB">
      <w:pPr>
        <w:numPr>
          <w:ilvl w:val="0"/>
          <w:numId w:val="36"/>
        </w:numPr>
        <w:rPr>
          <w:sz w:val="22"/>
          <w:szCs w:val="22"/>
        </w:rPr>
      </w:pPr>
      <w:r w:rsidRPr="007A6225">
        <w:rPr>
          <w:sz w:val="22"/>
          <w:szCs w:val="22"/>
        </w:rPr>
        <w:t>jeżeli zawiera rażąco niską cenę w stosunku do przedmiotu zamówienia;</w:t>
      </w:r>
    </w:p>
    <w:p w:rsidR="00714FCB" w:rsidRPr="007A6225" w:rsidRDefault="00714FCB" w:rsidP="00714FCB">
      <w:pPr>
        <w:numPr>
          <w:ilvl w:val="0"/>
          <w:numId w:val="36"/>
        </w:numPr>
        <w:rPr>
          <w:sz w:val="22"/>
          <w:szCs w:val="22"/>
        </w:rPr>
      </w:pPr>
      <w:r w:rsidRPr="007A6225">
        <w:rPr>
          <w:sz w:val="22"/>
          <w:szCs w:val="22"/>
        </w:rPr>
        <w:t>jeżeli jest nieważna na podstawie odrębnych przepisów;</w:t>
      </w:r>
    </w:p>
    <w:p w:rsidR="00714FCB" w:rsidRPr="007A6225" w:rsidRDefault="00714FCB" w:rsidP="00714FCB">
      <w:pPr>
        <w:numPr>
          <w:ilvl w:val="0"/>
          <w:numId w:val="36"/>
        </w:numPr>
        <w:rPr>
          <w:sz w:val="22"/>
          <w:szCs w:val="22"/>
        </w:rPr>
      </w:pPr>
      <w:r w:rsidRPr="007A6225">
        <w:rPr>
          <w:sz w:val="22"/>
          <w:szCs w:val="22"/>
        </w:rPr>
        <w:t>jeżeli świadczeniodawca złożył ofertę alternatywną;</w:t>
      </w:r>
    </w:p>
    <w:p w:rsidR="00714FCB" w:rsidRPr="007A6225" w:rsidRDefault="00714FCB" w:rsidP="00714FCB">
      <w:pPr>
        <w:numPr>
          <w:ilvl w:val="0"/>
          <w:numId w:val="36"/>
        </w:numPr>
        <w:jc w:val="both"/>
        <w:rPr>
          <w:sz w:val="22"/>
          <w:szCs w:val="22"/>
        </w:rPr>
      </w:pPr>
      <w:r w:rsidRPr="007A6225">
        <w:rPr>
          <w:sz w:val="22"/>
          <w:szCs w:val="22"/>
        </w:rPr>
        <w:t xml:space="preserve">jeżeli oferent lub oferta nie spełniają wymaganych warunków określonych w przepisach prawa oraz warunków określonych na podstawie art. 146 ust. 1 </w:t>
      </w:r>
      <w:proofErr w:type="spellStart"/>
      <w:r w:rsidRPr="007A6225">
        <w:rPr>
          <w:sz w:val="22"/>
          <w:szCs w:val="22"/>
        </w:rPr>
        <w:t>pkt</w:t>
      </w:r>
      <w:proofErr w:type="spellEnd"/>
      <w:r w:rsidRPr="007A6225">
        <w:rPr>
          <w:sz w:val="22"/>
          <w:szCs w:val="22"/>
        </w:rPr>
        <w:t xml:space="preserve"> 2; ustawy o świadczeniach finansowanych ze środków publicznych</w:t>
      </w:r>
    </w:p>
    <w:p w:rsidR="00714FCB" w:rsidRPr="007A6225" w:rsidRDefault="00714FCB" w:rsidP="00714FCB">
      <w:pPr>
        <w:numPr>
          <w:ilvl w:val="0"/>
          <w:numId w:val="36"/>
        </w:numPr>
        <w:jc w:val="both"/>
        <w:rPr>
          <w:sz w:val="22"/>
          <w:szCs w:val="22"/>
        </w:rPr>
      </w:pPr>
      <w:r w:rsidRPr="007A6225">
        <w:rPr>
          <w:sz w:val="22"/>
          <w:szCs w:val="22"/>
        </w:rPr>
        <w:t xml:space="preserve">złożoną przez świadczeniodawcę, z którym w okresie 5 lat poprzedzających ogłoszenie postępowania, została rozwiązana przez oddział wojewódzki Funduszu umowa o udzielanie </w:t>
      </w:r>
      <w:r w:rsidRPr="007A6225">
        <w:rPr>
          <w:rStyle w:val="Uwydatnienie"/>
          <w:sz w:val="22"/>
          <w:szCs w:val="22"/>
        </w:rPr>
        <w:t>świadczeń opieki zdrowotnej</w:t>
      </w:r>
      <w:r w:rsidRPr="007A6225">
        <w:rPr>
          <w:sz w:val="22"/>
          <w:szCs w:val="22"/>
        </w:rPr>
        <w:t xml:space="preserve"> w zakresie lub rodzaju odpowiadającym przedmiotowi ogłoszenia, bez zachowania okresu wypowiedzenia z przyczyn leżących po stronie świadczeniodawcy.</w:t>
      </w:r>
    </w:p>
    <w:p w:rsidR="00714FCB" w:rsidRPr="007A6225" w:rsidRDefault="00714FCB" w:rsidP="00714FCB">
      <w:pPr>
        <w:ind w:left="284" w:hanging="284"/>
        <w:jc w:val="both"/>
        <w:rPr>
          <w:sz w:val="22"/>
          <w:szCs w:val="22"/>
        </w:rPr>
      </w:pPr>
      <w:r w:rsidRPr="00A5506A">
        <w:rPr>
          <w:sz w:val="24"/>
          <w:szCs w:val="24"/>
        </w:rPr>
        <w:t>2. </w:t>
      </w:r>
      <w:r w:rsidRPr="007A6225">
        <w:rPr>
          <w:sz w:val="22"/>
          <w:szCs w:val="22"/>
        </w:rPr>
        <w:t>Jeżeli w toku konkursu ofert wpłynęła tylko jedna oferta niepodlegająca odrzuceniu, komisja może przyjąć tę ofertę, gdy z okoliczności wynika, że na ogłoszony ponownie na tych samych warunkach konkurs ofert nie wpłynie więcej ofert.</w:t>
      </w:r>
    </w:p>
    <w:p w:rsidR="00714FCB" w:rsidRDefault="00714FCB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14FCB" w:rsidRDefault="00714FCB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Pr="00C33CBA" w:rsidRDefault="00714FCB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XI. </w:t>
      </w:r>
      <w:r w:rsidR="008A3007" w:rsidRPr="00C33CBA">
        <w:rPr>
          <w:b/>
          <w:bCs/>
          <w:color w:val="000000"/>
          <w:sz w:val="22"/>
          <w:szCs w:val="22"/>
        </w:rPr>
        <w:t>Termin związania ofertą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Przyjmujący zamówienie będzie związany ofertą przez okres do </w:t>
      </w:r>
      <w:r w:rsidR="0049458F">
        <w:rPr>
          <w:color w:val="000000"/>
          <w:sz w:val="22"/>
          <w:szCs w:val="22"/>
        </w:rPr>
        <w:t>9</w:t>
      </w:r>
      <w:r w:rsidRPr="00C33CBA">
        <w:rPr>
          <w:color w:val="000000"/>
          <w:sz w:val="22"/>
          <w:szCs w:val="22"/>
        </w:rPr>
        <w:t>0 dni licząc od dnia, w którym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E65666" w:rsidRDefault="00E65666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 w:rsidR="00714FCB">
        <w:rPr>
          <w:b/>
          <w:bCs/>
          <w:color w:val="000000"/>
          <w:sz w:val="22"/>
          <w:szCs w:val="22"/>
        </w:rPr>
        <w:t>I</w:t>
      </w:r>
      <w:r w:rsidR="00115940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Miejsce i termin składania ofert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:rsidR="008A3007" w:rsidRPr="00ED1634" w:rsidRDefault="008A3007" w:rsidP="00364AD4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Oferty należy składać osobiście, </w:t>
      </w:r>
      <w:r w:rsidRPr="00ED1634">
        <w:rPr>
          <w:color w:val="000000"/>
          <w:sz w:val="22"/>
          <w:szCs w:val="22"/>
        </w:rPr>
        <w:t xml:space="preserve">lub pocztą - decyduje data otrzymania oferty przez Udzielającego zamówienia - w zaklejonych kopertach w </w:t>
      </w:r>
      <w:r w:rsidR="006D3E4B" w:rsidRPr="00ED1634">
        <w:rPr>
          <w:color w:val="000000"/>
          <w:sz w:val="22"/>
          <w:szCs w:val="22"/>
        </w:rPr>
        <w:t>Sekretariacie</w:t>
      </w:r>
      <w:r w:rsidRPr="00ED1634">
        <w:rPr>
          <w:color w:val="000000"/>
          <w:sz w:val="22"/>
          <w:szCs w:val="22"/>
        </w:rPr>
        <w:t xml:space="preserve"> SP ZOZ Szpitala nr 2 im. dr T. Boczonia </w:t>
      </w:r>
      <w:r w:rsidR="00AA6A6D" w:rsidRPr="00ED1634">
        <w:rPr>
          <w:color w:val="000000"/>
          <w:sz w:val="22"/>
          <w:szCs w:val="22"/>
        </w:rPr>
        <w:t xml:space="preserve"> </w:t>
      </w:r>
      <w:r w:rsidR="00AA6A6D" w:rsidRPr="00ED1634">
        <w:rPr>
          <w:color w:val="000000"/>
          <w:sz w:val="22"/>
          <w:szCs w:val="22"/>
        </w:rPr>
        <w:br/>
      </w:r>
      <w:r w:rsidRPr="00ED1634">
        <w:rPr>
          <w:color w:val="000000"/>
          <w:sz w:val="22"/>
          <w:szCs w:val="22"/>
        </w:rPr>
        <w:t>w Mysłowicach, ul. Bytomska 41 do dnia</w:t>
      </w:r>
      <w:r w:rsidR="00507BA0" w:rsidRPr="00ED1634">
        <w:rPr>
          <w:color w:val="000000"/>
          <w:sz w:val="22"/>
          <w:szCs w:val="22"/>
        </w:rPr>
        <w:t xml:space="preserve"> </w:t>
      </w:r>
      <w:r w:rsidR="006112BB">
        <w:rPr>
          <w:b/>
          <w:color w:val="000000"/>
          <w:sz w:val="22"/>
          <w:szCs w:val="22"/>
        </w:rPr>
        <w:t>20</w:t>
      </w:r>
      <w:r w:rsidR="000E7FB7" w:rsidRPr="00994AF7">
        <w:rPr>
          <w:b/>
          <w:color w:val="000000"/>
          <w:sz w:val="22"/>
          <w:szCs w:val="22"/>
        </w:rPr>
        <w:t>.</w:t>
      </w:r>
      <w:r w:rsidR="00BE36DC">
        <w:rPr>
          <w:b/>
          <w:color w:val="000000"/>
          <w:sz w:val="22"/>
          <w:szCs w:val="22"/>
        </w:rPr>
        <w:t>12</w:t>
      </w:r>
      <w:r w:rsidR="005853F4" w:rsidRPr="00ED1634">
        <w:rPr>
          <w:b/>
          <w:color w:val="000000"/>
          <w:sz w:val="22"/>
          <w:szCs w:val="22"/>
        </w:rPr>
        <w:t>.20</w:t>
      </w:r>
      <w:r w:rsidR="00994AF7">
        <w:rPr>
          <w:b/>
          <w:color w:val="000000"/>
          <w:sz w:val="22"/>
          <w:szCs w:val="22"/>
        </w:rPr>
        <w:t>21</w:t>
      </w:r>
      <w:r w:rsidRPr="00ED1634">
        <w:rPr>
          <w:b/>
          <w:color w:val="000000"/>
          <w:sz w:val="22"/>
          <w:szCs w:val="22"/>
        </w:rPr>
        <w:t xml:space="preserve"> r. do godz. </w:t>
      </w:r>
      <w:r w:rsidR="009B4DA4" w:rsidRPr="00ED1634">
        <w:rPr>
          <w:b/>
          <w:color w:val="000000"/>
          <w:sz w:val="22"/>
          <w:szCs w:val="22"/>
        </w:rPr>
        <w:t>9</w:t>
      </w:r>
      <w:r w:rsidRPr="00ED1634">
        <w:rPr>
          <w:b/>
          <w:color w:val="000000"/>
          <w:sz w:val="22"/>
          <w:szCs w:val="22"/>
        </w:rPr>
        <w:t>.</w:t>
      </w:r>
      <w:r w:rsidR="001C0866" w:rsidRPr="00ED1634">
        <w:rPr>
          <w:b/>
          <w:color w:val="000000"/>
          <w:sz w:val="22"/>
          <w:szCs w:val="22"/>
        </w:rPr>
        <w:t>3</w:t>
      </w:r>
      <w:r w:rsidRPr="00ED1634">
        <w:rPr>
          <w:b/>
          <w:color w:val="000000"/>
          <w:sz w:val="22"/>
          <w:szCs w:val="22"/>
        </w:rPr>
        <w:t>0</w:t>
      </w:r>
    </w:p>
    <w:p w:rsidR="008A3007" w:rsidRPr="00ED1634" w:rsidRDefault="008A3007" w:rsidP="00364AD4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ED1634">
        <w:rPr>
          <w:color w:val="000000"/>
          <w:sz w:val="22"/>
          <w:szCs w:val="22"/>
        </w:rPr>
        <w:t xml:space="preserve">Oferta, która wpłynie do SP ZOZ Szpitala nr 2 im. dr T. Boczonia po upływie terminu składania ofert niezależnie od </w:t>
      </w:r>
      <w:r w:rsidR="00CF6184" w:rsidRPr="00ED1634">
        <w:rPr>
          <w:color w:val="000000"/>
          <w:sz w:val="22"/>
          <w:szCs w:val="22"/>
        </w:rPr>
        <w:t>sposobu, w jaki</w:t>
      </w:r>
      <w:r w:rsidRPr="00ED1634">
        <w:rPr>
          <w:color w:val="000000"/>
          <w:sz w:val="22"/>
          <w:szCs w:val="22"/>
        </w:rPr>
        <w:t xml:space="preserve"> Oferent składa ofertę będzie odesłana bez otwierania na adres zwrotny.</w:t>
      </w:r>
    </w:p>
    <w:p w:rsidR="008A3007" w:rsidRPr="00ED1634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Pr="00ED1634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ED1634">
        <w:rPr>
          <w:b/>
          <w:bCs/>
          <w:color w:val="000000"/>
          <w:sz w:val="22"/>
          <w:szCs w:val="22"/>
        </w:rPr>
        <w:t>X</w:t>
      </w:r>
      <w:r w:rsidR="00714FCB" w:rsidRPr="00ED1634">
        <w:rPr>
          <w:b/>
          <w:bCs/>
          <w:color w:val="000000"/>
          <w:sz w:val="22"/>
          <w:szCs w:val="22"/>
        </w:rPr>
        <w:t>I</w:t>
      </w:r>
      <w:r w:rsidRPr="00ED1634">
        <w:rPr>
          <w:b/>
          <w:bCs/>
          <w:color w:val="000000"/>
          <w:sz w:val="22"/>
          <w:szCs w:val="22"/>
        </w:rPr>
        <w:t>I</w:t>
      </w:r>
      <w:r w:rsidR="008072B7" w:rsidRPr="00ED1634">
        <w:rPr>
          <w:b/>
          <w:bCs/>
          <w:color w:val="000000"/>
          <w:sz w:val="22"/>
          <w:szCs w:val="22"/>
        </w:rPr>
        <w:t>I</w:t>
      </w:r>
      <w:r w:rsidRPr="00ED1634">
        <w:rPr>
          <w:b/>
          <w:bCs/>
          <w:color w:val="000000"/>
          <w:sz w:val="22"/>
          <w:szCs w:val="22"/>
        </w:rPr>
        <w:t xml:space="preserve">. </w:t>
      </w:r>
      <w:r w:rsidRPr="00ED1634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8A3007" w:rsidRPr="00ED1634" w:rsidRDefault="008A3007" w:rsidP="008A3007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D1634">
        <w:rPr>
          <w:color w:val="000000"/>
          <w:sz w:val="22"/>
          <w:szCs w:val="22"/>
        </w:rPr>
        <w:t xml:space="preserve">Otwarcie ofert odbędzie się dnia </w:t>
      </w:r>
      <w:r w:rsidR="006112BB">
        <w:rPr>
          <w:b/>
          <w:color w:val="000000"/>
          <w:sz w:val="22"/>
          <w:szCs w:val="22"/>
        </w:rPr>
        <w:t>20</w:t>
      </w:r>
      <w:r w:rsidR="000E7FB7" w:rsidRPr="00ED1634">
        <w:rPr>
          <w:b/>
          <w:color w:val="000000"/>
          <w:sz w:val="22"/>
          <w:szCs w:val="22"/>
        </w:rPr>
        <w:t>.</w:t>
      </w:r>
      <w:r w:rsidR="00BE36DC">
        <w:rPr>
          <w:b/>
          <w:color w:val="000000"/>
          <w:sz w:val="22"/>
          <w:szCs w:val="22"/>
        </w:rPr>
        <w:t>12</w:t>
      </w:r>
      <w:r w:rsidR="005853F4" w:rsidRPr="00ED1634">
        <w:rPr>
          <w:b/>
          <w:color w:val="000000"/>
          <w:sz w:val="22"/>
          <w:szCs w:val="22"/>
        </w:rPr>
        <w:t>.20</w:t>
      </w:r>
      <w:r w:rsidR="00994AF7">
        <w:rPr>
          <w:b/>
          <w:color w:val="000000"/>
          <w:sz w:val="22"/>
          <w:szCs w:val="22"/>
        </w:rPr>
        <w:t>21</w:t>
      </w:r>
      <w:r w:rsidR="00BC45F6" w:rsidRPr="00ED1634">
        <w:rPr>
          <w:b/>
          <w:color w:val="000000"/>
          <w:sz w:val="22"/>
          <w:szCs w:val="22"/>
        </w:rPr>
        <w:t xml:space="preserve"> r. o godz. </w:t>
      </w:r>
      <w:r w:rsidR="001C0866" w:rsidRPr="00ED1634">
        <w:rPr>
          <w:b/>
          <w:color w:val="000000"/>
          <w:sz w:val="22"/>
          <w:szCs w:val="22"/>
        </w:rPr>
        <w:t>1</w:t>
      </w:r>
      <w:r w:rsidR="00074C43" w:rsidRPr="00ED1634">
        <w:rPr>
          <w:b/>
          <w:color w:val="000000"/>
          <w:sz w:val="22"/>
          <w:szCs w:val="22"/>
        </w:rPr>
        <w:t>0</w:t>
      </w:r>
      <w:r w:rsidRPr="00ED1634">
        <w:rPr>
          <w:b/>
          <w:color w:val="000000"/>
          <w:sz w:val="22"/>
          <w:szCs w:val="22"/>
        </w:rPr>
        <w:t>.</w:t>
      </w:r>
      <w:r w:rsidR="001C0866" w:rsidRPr="00ED1634">
        <w:rPr>
          <w:b/>
          <w:color w:val="000000"/>
          <w:sz w:val="22"/>
          <w:szCs w:val="22"/>
        </w:rPr>
        <w:t>0</w:t>
      </w:r>
      <w:r w:rsidR="004410C4" w:rsidRPr="00ED1634">
        <w:rPr>
          <w:b/>
          <w:color w:val="000000"/>
          <w:sz w:val="22"/>
          <w:szCs w:val="22"/>
        </w:rPr>
        <w:t>0</w:t>
      </w:r>
      <w:r w:rsidRPr="00ED1634">
        <w:rPr>
          <w:color w:val="000000"/>
          <w:sz w:val="22"/>
          <w:szCs w:val="22"/>
        </w:rPr>
        <w:t xml:space="preserve"> w </w:t>
      </w:r>
      <w:r w:rsidR="001E6167" w:rsidRPr="00ED1634">
        <w:rPr>
          <w:color w:val="000000"/>
          <w:sz w:val="22"/>
          <w:szCs w:val="22"/>
        </w:rPr>
        <w:t>Sali</w:t>
      </w:r>
      <w:r w:rsidR="001E6167">
        <w:rPr>
          <w:color w:val="000000"/>
          <w:sz w:val="22"/>
          <w:szCs w:val="22"/>
        </w:rPr>
        <w:t xml:space="preserve"> konferencyjnej</w:t>
      </w:r>
      <w:r w:rsidRPr="00740E35">
        <w:rPr>
          <w:color w:val="000000"/>
          <w:sz w:val="22"/>
          <w:szCs w:val="22"/>
        </w:rPr>
        <w:t xml:space="preserve"> </w:t>
      </w:r>
      <w:r w:rsidR="00E65666">
        <w:rPr>
          <w:color w:val="000000"/>
          <w:sz w:val="22"/>
          <w:szCs w:val="22"/>
        </w:rPr>
        <w:t>(</w:t>
      </w:r>
      <w:r w:rsidRPr="00740E35">
        <w:rPr>
          <w:color w:val="000000"/>
          <w:sz w:val="22"/>
          <w:szCs w:val="22"/>
        </w:rPr>
        <w:t>w budynku Szpitala</w:t>
      </w:r>
      <w:r w:rsidR="001E6167">
        <w:rPr>
          <w:color w:val="000000"/>
          <w:sz w:val="22"/>
          <w:szCs w:val="22"/>
        </w:rPr>
        <w:t xml:space="preserve"> </w:t>
      </w:r>
      <w:r w:rsidR="00E65666">
        <w:rPr>
          <w:color w:val="000000"/>
          <w:sz w:val="22"/>
          <w:szCs w:val="22"/>
        </w:rPr>
        <w:t xml:space="preserve">                        </w:t>
      </w:r>
      <w:r w:rsidR="001E6167">
        <w:rPr>
          <w:color w:val="000000"/>
          <w:sz w:val="22"/>
          <w:szCs w:val="22"/>
        </w:rPr>
        <w:t xml:space="preserve"> II</w:t>
      </w:r>
      <w:r w:rsidR="00A11A04">
        <w:rPr>
          <w:color w:val="000000"/>
          <w:sz w:val="22"/>
          <w:szCs w:val="22"/>
        </w:rPr>
        <w:t xml:space="preserve"> </w:t>
      </w:r>
      <w:r w:rsidR="001E6167">
        <w:rPr>
          <w:color w:val="000000"/>
          <w:sz w:val="22"/>
          <w:szCs w:val="22"/>
        </w:rPr>
        <w:t>piętro).</w:t>
      </w:r>
    </w:p>
    <w:p w:rsidR="008A3007" w:rsidRDefault="008A3007" w:rsidP="00364AD4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>Otwarcia ofert dokona komisja konkursowa.</w:t>
      </w:r>
    </w:p>
    <w:p w:rsidR="00740E35" w:rsidRDefault="00740E35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 w:rsidR="00115940">
        <w:rPr>
          <w:b/>
          <w:bCs/>
          <w:color w:val="000000"/>
          <w:sz w:val="22"/>
          <w:szCs w:val="22"/>
        </w:rPr>
        <w:t>I</w:t>
      </w:r>
      <w:r w:rsidR="00714FCB">
        <w:rPr>
          <w:b/>
          <w:bCs/>
          <w:color w:val="000000"/>
          <w:sz w:val="22"/>
          <w:szCs w:val="22"/>
        </w:rPr>
        <w:t>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14FCB" w:rsidRDefault="00714FCB" w:rsidP="00714FCB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714FCB" w:rsidRDefault="00714FCB" w:rsidP="00714FCB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Oferentów, wybiera najkorzystniejszą ofertę , albo nie przyjmuje żadnej z ofert.</w:t>
      </w:r>
    </w:p>
    <w:p w:rsidR="00714FCB" w:rsidRPr="00B86A1D" w:rsidRDefault="00714FCB" w:rsidP="00714FCB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>
        <w:rPr>
          <w:bCs/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714FCB" w:rsidRPr="00AD3A53" w:rsidRDefault="00714FCB" w:rsidP="00714FCB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>i zostaje odnotowane w protokole</w:t>
      </w:r>
      <w:r>
        <w:rPr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z postępowania konkursowego.</w:t>
      </w:r>
    </w:p>
    <w:p w:rsidR="00714FCB" w:rsidRPr="00AD3A53" w:rsidRDefault="00714FCB" w:rsidP="00714FCB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714FCB" w:rsidRPr="00B86A1D" w:rsidRDefault="00714FCB" w:rsidP="00714FCB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714FCB" w:rsidRDefault="00714FCB" w:rsidP="00714FCB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714FCB" w:rsidRPr="00740E35" w:rsidRDefault="00714FCB" w:rsidP="00714FCB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8A3007" w:rsidRPr="006C2A38" w:rsidRDefault="008A3007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8A3007" w:rsidRDefault="008A3007" w:rsidP="00714FCB">
      <w:pPr>
        <w:numPr>
          <w:ilvl w:val="4"/>
          <w:numId w:val="29"/>
        </w:numPr>
        <w:autoSpaceDE w:val="0"/>
        <w:autoSpaceDN w:val="0"/>
        <w:adjustRightInd w:val="0"/>
        <w:ind w:hanging="396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DC4938" w:rsidRPr="00C33CBA" w:rsidRDefault="00DC4938" w:rsidP="00DC4938">
      <w:pPr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2"/>
          <w:szCs w:val="22"/>
        </w:rPr>
      </w:pPr>
    </w:p>
    <w:p w:rsidR="00714FCB" w:rsidRPr="00361762" w:rsidRDefault="00714FCB" w:rsidP="00714FCB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14FCB" w:rsidRPr="00361762" w:rsidRDefault="00714FCB" w:rsidP="00714FCB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714FCB" w:rsidRPr="00361762" w:rsidRDefault="00714FCB" w:rsidP="00714FCB">
      <w:pPr>
        <w:numPr>
          <w:ilvl w:val="3"/>
          <w:numId w:val="20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714FCB" w:rsidRPr="00361762" w:rsidRDefault="00714FCB" w:rsidP="00714FCB">
      <w:pPr>
        <w:numPr>
          <w:ilvl w:val="3"/>
          <w:numId w:val="20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714FCB" w:rsidRPr="00361762" w:rsidRDefault="00714FCB" w:rsidP="00714FCB">
      <w:pPr>
        <w:numPr>
          <w:ilvl w:val="3"/>
          <w:numId w:val="20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714FCB" w:rsidRPr="00182220" w:rsidRDefault="00714FCB" w:rsidP="00714FCB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14FCB" w:rsidRPr="009024AB" w:rsidRDefault="00714FCB" w:rsidP="00714FCB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14FCB" w:rsidRPr="009024AB" w:rsidRDefault="00714FCB" w:rsidP="00714FCB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14FCB" w:rsidRPr="009024AB" w:rsidRDefault="00714FCB" w:rsidP="00714FCB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714FCB" w:rsidRPr="009024AB" w:rsidRDefault="00714FCB" w:rsidP="00714FCB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14FCB" w:rsidRPr="009024AB" w:rsidRDefault="00714FCB" w:rsidP="00714FCB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714FCB" w:rsidRPr="009024AB" w:rsidRDefault="00714FCB" w:rsidP="00714FCB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A342C7" w:rsidRDefault="00714FCB" w:rsidP="00714FC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714FCB" w:rsidRDefault="00714FCB" w:rsidP="00714FC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="00714FCB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714FCB" w:rsidRDefault="00714FCB" w:rsidP="00714FCB">
      <w:pPr>
        <w:numPr>
          <w:ilvl w:val="0"/>
          <w:numId w:val="2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</w:t>
      </w:r>
      <w:r>
        <w:rPr>
          <w:bCs/>
          <w:color w:val="000000"/>
          <w:sz w:val="22"/>
          <w:szCs w:val="22"/>
        </w:rPr>
        <w:t xml:space="preserve"> pod warunkiem dostarczenia dokumentów określonych w </w:t>
      </w:r>
      <w:proofErr w:type="spellStart"/>
      <w:r>
        <w:rPr>
          <w:bCs/>
          <w:color w:val="000000"/>
          <w:sz w:val="22"/>
          <w:szCs w:val="22"/>
        </w:rPr>
        <w:t>pkt.VIII</w:t>
      </w:r>
      <w:proofErr w:type="spellEnd"/>
      <w:r w:rsidRPr="0038153F">
        <w:rPr>
          <w:bCs/>
          <w:color w:val="000000"/>
          <w:sz w:val="22"/>
          <w:szCs w:val="22"/>
        </w:rPr>
        <w:t>.</w:t>
      </w:r>
    </w:p>
    <w:p w:rsidR="00714FCB" w:rsidRPr="00ED1634" w:rsidRDefault="00714FCB" w:rsidP="00714FCB">
      <w:pPr>
        <w:numPr>
          <w:ilvl w:val="0"/>
          <w:numId w:val="2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ED1634">
        <w:rPr>
          <w:bCs/>
          <w:color w:val="000000"/>
          <w:sz w:val="22"/>
          <w:szCs w:val="22"/>
        </w:rPr>
        <w:t>Umowa na wykonywanie świadczeń zdrowotnych z wybranymi Oferentami zostanie podpisana na okres do 3</w:t>
      </w:r>
      <w:r w:rsidR="00ED1634" w:rsidRPr="00ED1634">
        <w:rPr>
          <w:bCs/>
          <w:color w:val="000000"/>
          <w:sz w:val="22"/>
          <w:szCs w:val="22"/>
        </w:rPr>
        <w:t>1</w:t>
      </w:r>
      <w:r w:rsidRPr="00ED1634">
        <w:rPr>
          <w:bCs/>
          <w:color w:val="000000"/>
          <w:sz w:val="22"/>
          <w:szCs w:val="22"/>
        </w:rPr>
        <w:t>.</w:t>
      </w:r>
      <w:r w:rsidR="00ED1634" w:rsidRPr="00ED1634">
        <w:rPr>
          <w:bCs/>
          <w:color w:val="000000"/>
          <w:sz w:val="22"/>
          <w:szCs w:val="22"/>
        </w:rPr>
        <w:t>12</w:t>
      </w:r>
      <w:r w:rsidRPr="00ED1634">
        <w:rPr>
          <w:bCs/>
          <w:color w:val="000000"/>
          <w:sz w:val="22"/>
          <w:szCs w:val="22"/>
        </w:rPr>
        <w:t>.202</w:t>
      </w:r>
      <w:r w:rsidR="00ED1634" w:rsidRPr="00ED1634">
        <w:rPr>
          <w:bCs/>
          <w:color w:val="000000"/>
          <w:sz w:val="22"/>
          <w:szCs w:val="22"/>
        </w:rPr>
        <w:t>1</w:t>
      </w:r>
      <w:r w:rsidRPr="00ED1634">
        <w:rPr>
          <w:bCs/>
          <w:color w:val="000000"/>
          <w:sz w:val="22"/>
          <w:szCs w:val="22"/>
        </w:rPr>
        <w:t xml:space="preserve">r. zgodnie z wzorem umowy stanowiącym </w:t>
      </w:r>
      <w:r w:rsidRPr="00ED1634">
        <w:rPr>
          <w:bCs/>
          <w:color w:val="000000"/>
          <w:sz w:val="22"/>
          <w:szCs w:val="22"/>
          <w:u w:val="single"/>
        </w:rPr>
        <w:t>Załącznik nr 2</w:t>
      </w:r>
      <w:r w:rsidR="00ED1634">
        <w:rPr>
          <w:bCs/>
          <w:color w:val="000000"/>
          <w:sz w:val="22"/>
          <w:szCs w:val="22"/>
          <w:u w:val="single"/>
        </w:rPr>
        <w:t xml:space="preserve"> a lub b</w:t>
      </w:r>
      <w:r w:rsidRPr="00ED1634">
        <w:rPr>
          <w:bCs/>
          <w:color w:val="000000"/>
          <w:sz w:val="22"/>
          <w:szCs w:val="22"/>
          <w:u w:val="single"/>
        </w:rPr>
        <w:t xml:space="preserve"> do niniejszych SWKO</w:t>
      </w:r>
    </w:p>
    <w:p w:rsidR="00714FCB" w:rsidRDefault="00714FCB" w:rsidP="00714FCB">
      <w:pPr>
        <w:numPr>
          <w:ilvl w:val="0"/>
          <w:numId w:val="2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ED1634">
        <w:rPr>
          <w:bCs/>
          <w:color w:val="000000"/>
          <w:sz w:val="22"/>
          <w:szCs w:val="22"/>
        </w:rPr>
        <w:t>Udzielający zamówienie</w:t>
      </w:r>
      <w:r>
        <w:rPr>
          <w:bCs/>
          <w:color w:val="000000"/>
          <w:sz w:val="22"/>
          <w:szCs w:val="22"/>
        </w:rPr>
        <w:t xml:space="preserve"> poinformuje wybranego świadczeniodawcę o miejscu i terminie podpisania umowy. </w:t>
      </w:r>
    </w:p>
    <w:p w:rsidR="00714FCB" w:rsidRDefault="00714FCB" w:rsidP="00714FCB">
      <w:pPr>
        <w:numPr>
          <w:ilvl w:val="0"/>
          <w:numId w:val="2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może wybierać najkorzystniejszą spośród pozostałych Ofert.</w:t>
      </w:r>
    </w:p>
    <w:p w:rsidR="00714FCB" w:rsidRDefault="00714FCB" w:rsidP="00714FCB">
      <w:pPr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</w:p>
    <w:p w:rsidR="008F2163" w:rsidRDefault="008F2163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="00714FCB"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 w:rsidR="00BC675F">
        <w:rPr>
          <w:color w:val="000000"/>
          <w:sz w:val="22"/>
          <w:szCs w:val="22"/>
        </w:rPr>
        <w:t xml:space="preserve"> w Mysłowicach</w:t>
      </w:r>
    </w:p>
    <w:p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</w:t>
      </w:r>
      <w:r w:rsidR="00714FCB"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3568E7" w:rsidRPr="0038153F" w:rsidRDefault="003568E7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3568E7" w:rsidRPr="00224EC4" w:rsidRDefault="003568E7" w:rsidP="00364AD4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Ustawy z dnia 15 kwietnia 2011r. o działalności leczniczej (</w:t>
      </w:r>
      <w:proofErr w:type="spellStart"/>
      <w:r w:rsidR="00994AF7">
        <w:rPr>
          <w:sz w:val="22"/>
          <w:szCs w:val="22"/>
        </w:rPr>
        <w:t>Dz.U</w:t>
      </w:r>
      <w:proofErr w:type="spellEnd"/>
      <w:r w:rsidR="00994AF7">
        <w:rPr>
          <w:sz w:val="22"/>
          <w:szCs w:val="22"/>
        </w:rPr>
        <w:t>. z 20</w:t>
      </w:r>
      <w:r w:rsidR="00664757">
        <w:rPr>
          <w:sz w:val="22"/>
          <w:szCs w:val="22"/>
        </w:rPr>
        <w:t>21</w:t>
      </w:r>
      <w:r w:rsidR="001C0866">
        <w:rPr>
          <w:sz w:val="22"/>
          <w:szCs w:val="22"/>
        </w:rPr>
        <w:t>r. poz.</w:t>
      </w:r>
      <w:r w:rsidR="00664757">
        <w:rPr>
          <w:sz w:val="22"/>
          <w:szCs w:val="22"/>
        </w:rPr>
        <w:t>711</w:t>
      </w:r>
      <w:r w:rsidR="001C0866">
        <w:rPr>
          <w:sz w:val="22"/>
          <w:szCs w:val="22"/>
        </w:rPr>
        <w:t xml:space="preserve"> z </w:t>
      </w:r>
      <w:proofErr w:type="spellStart"/>
      <w:r w:rsidR="001C0866">
        <w:rPr>
          <w:sz w:val="22"/>
          <w:szCs w:val="22"/>
        </w:rPr>
        <w:t>późn.zm</w:t>
      </w:r>
      <w:proofErr w:type="spellEnd"/>
      <w:r w:rsidR="001C0866">
        <w:rPr>
          <w:sz w:val="22"/>
          <w:szCs w:val="22"/>
        </w:rPr>
        <w:t>.</w:t>
      </w:r>
      <w:r>
        <w:rPr>
          <w:sz w:val="22"/>
          <w:szCs w:val="22"/>
        </w:rPr>
        <w:t>)</w:t>
      </w:r>
    </w:p>
    <w:p w:rsidR="003568E7" w:rsidRPr="0038153F" w:rsidRDefault="003568E7" w:rsidP="00364AD4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Kodeksu Cywilnego</w:t>
      </w:r>
    </w:p>
    <w:p w:rsidR="0038153F" w:rsidRDefault="0038153F" w:rsidP="00AE1A01">
      <w:pPr>
        <w:autoSpaceDE w:val="0"/>
        <w:autoSpaceDN w:val="0"/>
        <w:adjustRightInd w:val="0"/>
        <w:jc w:val="both"/>
        <w:rPr>
          <w:color w:val="000000"/>
        </w:rPr>
      </w:pPr>
    </w:p>
    <w:p w:rsidR="00714FCB" w:rsidRPr="002B75D3" w:rsidRDefault="00714FCB" w:rsidP="00714FCB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X</w:t>
      </w:r>
      <w:r w:rsidRPr="002B75D3">
        <w:rPr>
          <w:b/>
          <w:color w:val="000000"/>
          <w:sz w:val="22"/>
          <w:szCs w:val="22"/>
        </w:rPr>
        <w:t>I</w:t>
      </w:r>
      <w:r>
        <w:rPr>
          <w:b/>
          <w:color w:val="000000"/>
          <w:sz w:val="22"/>
          <w:szCs w:val="22"/>
        </w:rPr>
        <w:t>X</w:t>
      </w:r>
      <w:r w:rsidRPr="002B75D3">
        <w:rPr>
          <w:b/>
          <w:color w:val="000000"/>
          <w:sz w:val="22"/>
          <w:szCs w:val="22"/>
        </w:rPr>
        <w:t xml:space="preserve">. </w:t>
      </w:r>
      <w:r w:rsidRPr="002B75D3">
        <w:rPr>
          <w:b/>
          <w:sz w:val="22"/>
          <w:szCs w:val="22"/>
        </w:rPr>
        <w:t xml:space="preserve">Klauzula informacyjna dla Oferentów biorących udział w konkursie na udzielanie świadczeń  zdrowotnych w SP ZOZ Szpitalu nr 2 im. </w:t>
      </w:r>
      <w:proofErr w:type="spellStart"/>
      <w:r w:rsidRPr="002B75D3">
        <w:rPr>
          <w:b/>
          <w:sz w:val="22"/>
          <w:szCs w:val="22"/>
        </w:rPr>
        <w:t>dr</w:t>
      </w:r>
      <w:proofErr w:type="spellEnd"/>
      <w:r w:rsidRPr="002B75D3">
        <w:rPr>
          <w:b/>
          <w:sz w:val="22"/>
          <w:szCs w:val="22"/>
        </w:rPr>
        <w:t>. T. Boczonia w Mysłowicach</w:t>
      </w:r>
    </w:p>
    <w:p w:rsidR="00714FCB" w:rsidRPr="002B75D3" w:rsidRDefault="00714FCB" w:rsidP="00714FCB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14FCB" w:rsidRPr="002B75D3" w:rsidRDefault="00714FCB" w:rsidP="00714FCB">
      <w:pPr>
        <w:spacing w:after="240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Zgodnie z art. 13 ust. 1 i 2 </w:t>
      </w:r>
      <w:r w:rsidRPr="002B75D3">
        <w:rPr>
          <w:bCs/>
          <w:sz w:val="22"/>
          <w:szCs w:val="22"/>
        </w:rPr>
        <w:t>rozporządzenia</w:t>
      </w:r>
      <w:r w:rsidRPr="002B75D3">
        <w:rPr>
          <w:b/>
          <w:bCs/>
          <w:sz w:val="22"/>
          <w:szCs w:val="22"/>
        </w:rPr>
        <w:t xml:space="preserve"> </w:t>
      </w:r>
      <w:r w:rsidRPr="002B75D3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714FCB" w:rsidRPr="002B75D3" w:rsidRDefault="00714FCB" w:rsidP="00714FCB">
      <w:pPr>
        <w:numPr>
          <w:ilvl w:val="0"/>
          <w:numId w:val="38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2" w:name="_Ref507499520"/>
      <w:r w:rsidRPr="002B75D3">
        <w:rPr>
          <w:sz w:val="22"/>
          <w:szCs w:val="22"/>
        </w:rPr>
        <w:t xml:space="preserve">Administratorem Pani/Pana danych osobowych jest Samodzielny Publiczny Zakład Opieki Zdrowotnej Szpital nr 2 im. </w:t>
      </w:r>
      <w:proofErr w:type="spellStart"/>
      <w:r w:rsidRPr="002B75D3">
        <w:rPr>
          <w:sz w:val="22"/>
          <w:szCs w:val="22"/>
        </w:rPr>
        <w:t>dr</w:t>
      </w:r>
      <w:proofErr w:type="spellEnd"/>
      <w:r w:rsidRPr="002B75D3">
        <w:rPr>
          <w:sz w:val="22"/>
          <w:szCs w:val="22"/>
        </w:rPr>
        <w:t xml:space="preserve">. T. Boczonia w Mysłowicach ul. Bytomska 41, zwany dalej: </w:t>
      </w:r>
      <w:r w:rsidRPr="002B75D3">
        <w:rPr>
          <w:b/>
          <w:sz w:val="22"/>
          <w:szCs w:val="22"/>
        </w:rPr>
        <w:t>"Administratorem"</w:t>
      </w:r>
      <w:r w:rsidRPr="002B75D3">
        <w:rPr>
          <w:sz w:val="22"/>
          <w:szCs w:val="22"/>
        </w:rPr>
        <w:t xml:space="preserve">. </w:t>
      </w:r>
    </w:p>
    <w:p w:rsidR="00714FCB" w:rsidRPr="002B75D3" w:rsidRDefault="00714FCB" w:rsidP="00714FCB">
      <w:pPr>
        <w:numPr>
          <w:ilvl w:val="0"/>
          <w:numId w:val="38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8" w:history="1">
        <w:r w:rsidRPr="002B75D3">
          <w:rPr>
            <w:color w:val="0000FF"/>
            <w:sz w:val="22"/>
            <w:szCs w:val="22"/>
            <w:u w:val="single"/>
          </w:rPr>
          <w:t>d.matwijczyk@szpital2myslowice.pl</w:t>
        </w:r>
      </w:hyperlink>
      <w:bookmarkEnd w:id="2"/>
    </w:p>
    <w:p w:rsidR="00714FCB" w:rsidRPr="002B75D3" w:rsidRDefault="00714FCB" w:rsidP="00714FCB">
      <w:pPr>
        <w:numPr>
          <w:ilvl w:val="0"/>
          <w:numId w:val="38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714FCB" w:rsidRPr="002B75D3" w:rsidRDefault="00714FCB" w:rsidP="00714FCB">
      <w:pPr>
        <w:numPr>
          <w:ilvl w:val="0"/>
          <w:numId w:val="38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Administrator będzie przetwarzał Pani/Pana dane w celu niezbędnym do wypełnienia obowiązków                       i wykonywania szczególnych praw nałożonych na administratora wynikających z art. 26,27 ustawy                      o działalności leczniczej </w:t>
      </w:r>
      <w:proofErr w:type="spellStart"/>
      <w:r w:rsidRPr="002B75D3">
        <w:rPr>
          <w:sz w:val="22"/>
          <w:szCs w:val="22"/>
        </w:rPr>
        <w:t>t.j</w:t>
      </w:r>
      <w:proofErr w:type="spellEnd"/>
      <w:r w:rsidRPr="002B75D3">
        <w:rPr>
          <w:sz w:val="22"/>
          <w:szCs w:val="22"/>
        </w:rPr>
        <w:t xml:space="preserve">. ( </w:t>
      </w:r>
      <w:proofErr w:type="spellStart"/>
      <w:r w:rsidRPr="002B75D3">
        <w:rPr>
          <w:sz w:val="22"/>
          <w:szCs w:val="22"/>
        </w:rPr>
        <w:t>Dz.U</w:t>
      </w:r>
      <w:proofErr w:type="spellEnd"/>
      <w:r w:rsidRPr="002B75D3">
        <w:rPr>
          <w:sz w:val="22"/>
          <w:szCs w:val="22"/>
        </w:rPr>
        <w:t xml:space="preserve">. z 2018r. poz. 160) i przepisami ustaw przywołanych w ww. akcie prawnym. </w:t>
      </w:r>
    </w:p>
    <w:p w:rsidR="00714FCB" w:rsidRPr="002B75D3" w:rsidRDefault="00714FCB" w:rsidP="00714FCB">
      <w:pPr>
        <w:numPr>
          <w:ilvl w:val="0"/>
          <w:numId w:val="38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714FCB" w:rsidRPr="002B75D3" w:rsidRDefault="00714FCB" w:rsidP="00714FCB">
      <w:pPr>
        <w:numPr>
          <w:ilvl w:val="0"/>
          <w:numId w:val="38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714FCB" w:rsidRPr="002B75D3" w:rsidRDefault="00714FCB" w:rsidP="00714FCB">
      <w:pPr>
        <w:numPr>
          <w:ilvl w:val="0"/>
          <w:numId w:val="38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714FCB" w:rsidRPr="002B75D3" w:rsidRDefault="00714FCB" w:rsidP="00714FCB">
      <w:pPr>
        <w:numPr>
          <w:ilvl w:val="0"/>
          <w:numId w:val="38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714FCB" w:rsidRPr="002B75D3" w:rsidRDefault="00714FCB" w:rsidP="00714FCB">
      <w:pPr>
        <w:numPr>
          <w:ilvl w:val="0"/>
          <w:numId w:val="38"/>
        </w:numPr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Posiada Pani/Pan:</w:t>
      </w:r>
    </w:p>
    <w:p w:rsidR="00714FCB" w:rsidRPr="002B75D3" w:rsidRDefault="00714FCB" w:rsidP="00714FCB">
      <w:pPr>
        <w:numPr>
          <w:ilvl w:val="1"/>
          <w:numId w:val="39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15 RODO prawo dostępu do danych osobowych Pani/Pana dotyczących;</w:t>
      </w:r>
    </w:p>
    <w:p w:rsidR="00714FCB" w:rsidRPr="002B75D3" w:rsidRDefault="00714FCB" w:rsidP="00714FCB">
      <w:pPr>
        <w:numPr>
          <w:ilvl w:val="1"/>
          <w:numId w:val="39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16 RODO prawo do sprostowania Pani/Pana danych osobowych ;</w:t>
      </w:r>
    </w:p>
    <w:p w:rsidR="00714FCB" w:rsidRPr="002B75D3" w:rsidRDefault="00714FCB" w:rsidP="00714FCB">
      <w:pPr>
        <w:numPr>
          <w:ilvl w:val="1"/>
          <w:numId w:val="39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;  </w:t>
      </w:r>
    </w:p>
    <w:p w:rsidR="00714FCB" w:rsidRPr="002B75D3" w:rsidRDefault="00714FCB" w:rsidP="00714FCB">
      <w:pPr>
        <w:numPr>
          <w:ilvl w:val="1"/>
          <w:numId w:val="39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714FCB" w:rsidRPr="002B75D3" w:rsidRDefault="00714FCB" w:rsidP="00714FCB">
      <w:p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10. nie przysługuje Pani/Panu:</w:t>
      </w:r>
    </w:p>
    <w:p w:rsidR="00714FCB" w:rsidRPr="002B75D3" w:rsidRDefault="00714FCB" w:rsidP="00714FCB">
      <w:pPr>
        <w:numPr>
          <w:ilvl w:val="1"/>
          <w:numId w:val="40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w związku z art. 17 ust. 3 lit. b, d lub e RODO prawo do usunięcia danych osobowych;</w:t>
      </w:r>
    </w:p>
    <w:p w:rsidR="00714FCB" w:rsidRPr="002B75D3" w:rsidRDefault="00714FCB" w:rsidP="00714FCB">
      <w:pPr>
        <w:numPr>
          <w:ilvl w:val="1"/>
          <w:numId w:val="40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prawo do przenoszenia danych osobowych, o którym mowa w art. 20 RODO;</w:t>
      </w:r>
    </w:p>
    <w:p w:rsidR="00714FCB" w:rsidRPr="002B75D3" w:rsidRDefault="00714FCB" w:rsidP="00714FCB">
      <w:pPr>
        <w:numPr>
          <w:ilvl w:val="1"/>
          <w:numId w:val="40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714FCB" w:rsidRPr="002B75D3" w:rsidRDefault="00714FCB" w:rsidP="00714FCB">
      <w:pPr>
        <w:numPr>
          <w:ilvl w:val="0"/>
          <w:numId w:val="40"/>
        </w:numPr>
        <w:contextualSpacing/>
        <w:jc w:val="both"/>
        <w:rPr>
          <w:sz w:val="22"/>
          <w:szCs w:val="22"/>
        </w:rPr>
      </w:pPr>
      <w:r w:rsidRPr="002B75D3">
        <w:rPr>
          <w:sz w:val="22"/>
          <w:szCs w:val="22"/>
        </w:rPr>
        <w:t>Zostałem poinformowany o systemie monitoringu funkcjonującym w szpitalu.</w:t>
      </w:r>
    </w:p>
    <w:p w:rsidR="00714FCB" w:rsidRPr="002B75D3" w:rsidRDefault="00714FCB" w:rsidP="00714FCB">
      <w:pPr>
        <w:numPr>
          <w:ilvl w:val="0"/>
          <w:numId w:val="40"/>
        </w:numPr>
        <w:contextualSpacing/>
        <w:jc w:val="both"/>
        <w:rPr>
          <w:sz w:val="22"/>
          <w:szCs w:val="22"/>
        </w:rPr>
      </w:pPr>
      <w:r w:rsidRPr="002B75D3">
        <w:rPr>
          <w:sz w:val="22"/>
          <w:szCs w:val="22"/>
        </w:rPr>
        <w:t>Podanie danych osobowych jest dobrowolne, jednakże niezbędne do wzięcia udziału w postępowaniu konkursowym przeprowadzonym w celu wyłonienia świadczeniodawcy w zakresie świadczeń zdrowotnych objętych niniejszym konkursem. Konsekwencją niepodania danych osobowych jest wykonanie obowiązku prawnego nałożonego przez Administratora polegającego na odrzuceniu oferty.</w:t>
      </w:r>
    </w:p>
    <w:p w:rsidR="00276407" w:rsidRDefault="00276407" w:rsidP="00AE1A01">
      <w:pPr>
        <w:autoSpaceDE w:val="0"/>
        <w:autoSpaceDN w:val="0"/>
        <w:adjustRightInd w:val="0"/>
        <w:jc w:val="both"/>
        <w:rPr>
          <w:color w:val="000000"/>
        </w:rPr>
      </w:pPr>
    </w:p>
    <w:p w:rsidR="00276407" w:rsidRDefault="00276407" w:rsidP="00AE1A01">
      <w:pPr>
        <w:autoSpaceDE w:val="0"/>
        <w:autoSpaceDN w:val="0"/>
        <w:adjustRightInd w:val="0"/>
        <w:jc w:val="both"/>
        <w:rPr>
          <w:color w:val="000000"/>
        </w:rPr>
      </w:pPr>
    </w:p>
    <w:p w:rsidR="00276407" w:rsidRDefault="00276407" w:rsidP="00AE1A01">
      <w:pPr>
        <w:autoSpaceDE w:val="0"/>
        <w:autoSpaceDN w:val="0"/>
        <w:adjustRightInd w:val="0"/>
        <w:jc w:val="both"/>
        <w:rPr>
          <w:color w:val="000000"/>
        </w:rPr>
      </w:pPr>
    </w:p>
    <w:p w:rsidR="00DC4938" w:rsidRPr="00FF761D" w:rsidRDefault="00DC4938" w:rsidP="00DC49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F761D">
        <w:rPr>
          <w:sz w:val="22"/>
          <w:szCs w:val="22"/>
        </w:rPr>
        <w:t>Załączniki :</w:t>
      </w:r>
    </w:p>
    <w:p w:rsidR="00DC4938" w:rsidRDefault="00DC4938" w:rsidP="00DC4938">
      <w:pPr>
        <w:numPr>
          <w:ilvl w:val="0"/>
          <w:numId w:val="8"/>
        </w:numPr>
        <w:rPr>
          <w:sz w:val="22"/>
          <w:szCs w:val="22"/>
        </w:rPr>
      </w:pPr>
      <w:r w:rsidRPr="00FF761D">
        <w:rPr>
          <w:sz w:val="22"/>
          <w:szCs w:val="22"/>
        </w:rPr>
        <w:t>Załącznik nr 1 – Formularz Oferty.</w:t>
      </w:r>
    </w:p>
    <w:p w:rsidR="00B8762E" w:rsidRPr="00FF761D" w:rsidRDefault="00B8762E" w:rsidP="00DC4938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Załącznik nr 1a – Formularze cenowe dla poszczególnych pakietów</w:t>
      </w:r>
    </w:p>
    <w:p w:rsidR="001C0866" w:rsidRDefault="00DC4938" w:rsidP="00DC4938">
      <w:pPr>
        <w:numPr>
          <w:ilvl w:val="0"/>
          <w:numId w:val="8"/>
        </w:numPr>
        <w:rPr>
          <w:sz w:val="22"/>
          <w:szCs w:val="22"/>
        </w:rPr>
      </w:pPr>
      <w:r w:rsidRPr="00FF761D">
        <w:rPr>
          <w:sz w:val="22"/>
          <w:szCs w:val="22"/>
        </w:rPr>
        <w:t xml:space="preserve">Załącznik nr 2 </w:t>
      </w:r>
      <w:r w:rsidR="001C0866">
        <w:rPr>
          <w:sz w:val="22"/>
          <w:szCs w:val="22"/>
        </w:rPr>
        <w:t>a</w:t>
      </w:r>
      <w:r w:rsidRPr="00FF761D">
        <w:rPr>
          <w:sz w:val="22"/>
          <w:szCs w:val="22"/>
        </w:rPr>
        <w:t>– Projekt umowy</w:t>
      </w:r>
      <w:r w:rsidR="001C0866">
        <w:rPr>
          <w:sz w:val="22"/>
          <w:szCs w:val="22"/>
        </w:rPr>
        <w:t xml:space="preserve"> dla badań TK i RM.</w:t>
      </w:r>
    </w:p>
    <w:p w:rsidR="001C0866" w:rsidRDefault="001C0866" w:rsidP="001C0866">
      <w:pPr>
        <w:numPr>
          <w:ilvl w:val="0"/>
          <w:numId w:val="8"/>
        </w:numPr>
        <w:rPr>
          <w:sz w:val="22"/>
          <w:szCs w:val="22"/>
        </w:rPr>
      </w:pPr>
      <w:r w:rsidRPr="00FF761D">
        <w:rPr>
          <w:sz w:val="22"/>
          <w:szCs w:val="22"/>
        </w:rPr>
        <w:t xml:space="preserve">Załącznik nr 2 </w:t>
      </w:r>
      <w:r>
        <w:rPr>
          <w:sz w:val="22"/>
          <w:szCs w:val="22"/>
        </w:rPr>
        <w:t>b</w:t>
      </w:r>
      <w:r w:rsidRPr="00FF761D">
        <w:rPr>
          <w:sz w:val="22"/>
          <w:szCs w:val="22"/>
        </w:rPr>
        <w:t>– Projekt umowy</w:t>
      </w:r>
      <w:r>
        <w:rPr>
          <w:sz w:val="22"/>
          <w:szCs w:val="22"/>
        </w:rPr>
        <w:t xml:space="preserve"> dla badań TK i RM dla pacjentów kierowanych w ramach diagnostyki onkologicznej.</w:t>
      </w:r>
    </w:p>
    <w:p w:rsidR="001E765C" w:rsidRDefault="001E765C" w:rsidP="001C0866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Załącznik nr 3 – Oświadczenie </w:t>
      </w:r>
      <w:proofErr w:type="spellStart"/>
      <w:r>
        <w:rPr>
          <w:sz w:val="22"/>
          <w:szCs w:val="22"/>
        </w:rPr>
        <w:t>ws</w:t>
      </w:r>
      <w:proofErr w:type="spellEnd"/>
      <w:r>
        <w:rPr>
          <w:sz w:val="22"/>
          <w:szCs w:val="22"/>
        </w:rPr>
        <w:t>. polisy OC</w:t>
      </w:r>
    </w:p>
    <w:p w:rsidR="00DC4938" w:rsidRPr="00FF761D" w:rsidRDefault="00DC4938" w:rsidP="00DC4938">
      <w:pPr>
        <w:rPr>
          <w:sz w:val="22"/>
          <w:szCs w:val="22"/>
        </w:rPr>
      </w:pPr>
    </w:p>
    <w:p w:rsidR="00DC4938" w:rsidRPr="000C25C0" w:rsidRDefault="00DC4938" w:rsidP="00DC4938">
      <w:pPr>
        <w:jc w:val="both"/>
        <w:rPr>
          <w:sz w:val="22"/>
          <w:szCs w:val="22"/>
        </w:rPr>
      </w:pPr>
    </w:p>
    <w:p w:rsidR="00DC4938" w:rsidRDefault="00DC4938" w:rsidP="002F6A75">
      <w:pPr>
        <w:jc w:val="both"/>
        <w:rPr>
          <w:sz w:val="22"/>
          <w:szCs w:val="22"/>
        </w:rPr>
      </w:pPr>
    </w:p>
    <w:p w:rsidR="002F6A75" w:rsidRDefault="002F6A75" w:rsidP="004628B1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Zatwierdzone </w:t>
      </w:r>
      <w:r w:rsidR="00342CC5">
        <w:rPr>
          <w:sz w:val="22"/>
          <w:szCs w:val="22"/>
        </w:rPr>
        <w:t xml:space="preserve">przez Komisję </w:t>
      </w:r>
      <w:r w:rsidR="00620B48">
        <w:rPr>
          <w:sz w:val="22"/>
          <w:szCs w:val="22"/>
        </w:rPr>
        <w:t>Konkursową</w:t>
      </w:r>
      <w:r w:rsidR="00342CC5">
        <w:rPr>
          <w:sz w:val="22"/>
          <w:szCs w:val="22"/>
        </w:rPr>
        <w:t xml:space="preserve"> dn. </w:t>
      </w:r>
      <w:r w:rsidR="001D69A6">
        <w:rPr>
          <w:sz w:val="22"/>
          <w:szCs w:val="22"/>
        </w:rPr>
        <w:t>...............................</w:t>
      </w:r>
    </w:p>
    <w:p w:rsidR="002F6A75" w:rsidRDefault="002F6A75" w:rsidP="002F6A75">
      <w:pPr>
        <w:jc w:val="both"/>
        <w:rPr>
          <w:sz w:val="22"/>
          <w:szCs w:val="22"/>
        </w:rPr>
      </w:pPr>
    </w:p>
    <w:p w:rsidR="002F6A75" w:rsidRDefault="00433398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Barbara </w:t>
      </w:r>
      <w:proofErr w:type="spellStart"/>
      <w:r>
        <w:rPr>
          <w:sz w:val="22"/>
          <w:szCs w:val="22"/>
        </w:rPr>
        <w:t>Michniak</w:t>
      </w:r>
      <w:proofErr w:type="spellEnd"/>
      <w:r w:rsidR="00BF188F">
        <w:rPr>
          <w:sz w:val="22"/>
          <w:szCs w:val="22"/>
        </w:rPr>
        <w:tab/>
      </w:r>
      <w:r w:rsidR="00BF188F">
        <w:rPr>
          <w:sz w:val="22"/>
          <w:szCs w:val="22"/>
        </w:rPr>
        <w:tab/>
        <w:t>-</w:t>
      </w:r>
      <w:r w:rsidR="002F6A75">
        <w:rPr>
          <w:sz w:val="22"/>
          <w:szCs w:val="22"/>
        </w:rPr>
        <w:t>…………………………………………………</w:t>
      </w:r>
    </w:p>
    <w:p w:rsidR="002F6A75" w:rsidRDefault="00112B3F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Helena </w:t>
      </w:r>
      <w:proofErr w:type="spellStart"/>
      <w:r>
        <w:rPr>
          <w:sz w:val="22"/>
          <w:szCs w:val="22"/>
        </w:rPr>
        <w:t>Żygłowicz</w:t>
      </w:r>
      <w:proofErr w:type="spellEnd"/>
      <w:r w:rsidR="00BF188F">
        <w:rPr>
          <w:sz w:val="22"/>
          <w:szCs w:val="22"/>
        </w:rPr>
        <w:tab/>
      </w:r>
      <w:r w:rsidR="00BF188F">
        <w:rPr>
          <w:sz w:val="22"/>
          <w:szCs w:val="22"/>
        </w:rPr>
        <w:tab/>
        <w:t>-</w:t>
      </w:r>
      <w:r w:rsidR="002F6A75">
        <w:rPr>
          <w:sz w:val="22"/>
          <w:szCs w:val="22"/>
        </w:rPr>
        <w:t>…………………………………………………</w:t>
      </w:r>
    </w:p>
    <w:p w:rsidR="002F6A75" w:rsidRPr="00AE33ED" w:rsidRDefault="00BF188F" w:rsidP="00AE33ED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Piotr Grzelec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-</w:t>
      </w:r>
      <w:r w:rsidR="002F6A75">
        <w:rPr>
          <w:sz w:val="22"/>
          <w:szCs w:val="22"/>
        </w:rPr>
        <w:t>…………………………………………………</w:t>
      </w:r>
    </w:p>
    <w:p w:rsidR="002F6A75" w:rsidRDefault="00664757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Magdalena Furmańska- Czajor </w:t>
      </w:r>
      <w:r w:rsidR="00BF188F">
        <w:rPr>
          <w:sz w:val="22"/>
          <w:szCs w:val="22"/>
        </w:rPr>
        <w:t>-</w:t>
      </w:r>
      <w:r>
        <w:rPr>
          <w:sz w:val="22"/>
          <w:szCs w:val="22"/>
        </w:rPr>
        <w:t>…………………………</w:t>
      </w:r>
    </w:p>
    <w:p w:rsidR="00A961F8" w:rsidRDefault="00433398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Justyna Paul</w:t>
      </w:r>
      <w:r>
        <w:rPr>
          <w:sz w:val="22"/>
          <w:szCs w:val="22"/>
        </w:rPr>
        <w:tab/>
      </w:r>
      <w:r w:rsidR="00BF188F">
        <w:rPr>
          <w:sz w:val="22"/>
          <w:szCs w:val="22"/>
        </w:rPr>
        <w:tab/>
      </w:r>
      <w:r w:rsidR="00BF188F">
        <w:rPr>
          <w:sz w:val="22"/>
          <w:szCs w:val="22"/>
        </w:rPr>
        <w:tab/>
        <w:t>-</w:t>
      </w:r>
      <w:r w:rsidR="00A961F8">
        <w:rPr>
          <w:sz w:val="22"/>
          <w:szCs w:val="22"/>
        </w:rPr>
        <w:t>…………………………………………………</w:t>
      </w:r>
    </w:p>
    <w:p w:rsidR="00BF188F" w:rsidRDefault="00BF188F" w:rsidP="00B81FFF">
      <w:pPr>
        <w:jc w:val="both"/>
        <w:rPr>
          <w:sz w:val="22"/>
          <w:szCs w:val="22"/>
        </w:rPr>
      </w:pPr>
    </w:p>
    <w:p w:rsidR="00BF188F" w:rsidRDefault="00BF188F" w:rsidP="00B81FFF">
      <w:pPr>
        <w:jc w:val="both"/>
        <w:rPr>
          <w:sz w:val="22"/>
          <w:szCs w:val="22"/>
        </w:rPr>
      </w:pPr>
    </w:p>
    <w:p w:rsidR="00B81FFF" w:rsidRPr="00BB3F19" w:rsidRDefault="00B81FFF" w:rsidP="00B81FFF">
      <w:pPr>
        <w:jc w:val="both"/>
        <w:rPr>
          <w:b/>
          <w:bCs/>
          <w:sz w:val="22"/>
          <w:szCs w:val="22"/>
        </w:rPr>
      </w:pPr>
      <w:r w:rsidRPr="004D36D1">
        <w:rPr>
          <w:sz w:val="22"/>
          <w:szCs w:val="22"/>
        </w:rPr>
        <w:t xml:space="preserve">Zatwierdził:   </w:t>
      </w:r>
    </w:p>
    <w:p w:rsidR="00E02958" w:rsidRDefault="00E02958" w:rsidP="00B81FF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B81FFF" w:rsidRDefault="00B81FFF" w:rsidP="006112BB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Główny Księgowy:</w:t>
      </w:r>
    </w:p>
    <w:p w:rsidR="00B81FFF" w:rsidRDefault="00B81FFF" w:rsidP="00B81FFF">
      <w:pPr>
        <w:autoSpaceDE w:val="0"/>
        <w:autoSpaceDN w:val="0"/>
        <w:adjustRightInd w:val="0"/>
        <w:spacing w:line="360" w:lineRule="auto"/>
        <w:ind w:left="5666" w:firstLine="706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</w:t>
      </w:r>
    </w:p>
    <w:p w:rsidR="006C0B85" w:rsidRDefault="006C0B85" w:rsidP="006C0B85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BA6D2B" w:rsidRDefault="00BA6D2B" w:rsidP="006C0B85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6C0B85" w:rsidRDefault="006C0B85" w:rsidP="006112BB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Z-ca Dyrektora ds. Lecznictwa:</w:t>
      </w:r>
    </w:p>
    <w:p w:rsidR="006C0B85" w:rsidRDefault="006C0B85" w:rsidP="006C0B85">
      <w:pPr>
        <w:autoSpaceDE w:val="0"/>
        <w:autoSpaceDN w:val="0"/>
        <w:adjustRightInd w:val="0"/>
        <w:spacing w:line="360" w:lineRule="auto"/>
        <w:ind w:left="5666" w:firstLine="706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</w:t>
      </w:r>
    </w:p>
    <w:p w:rsidR="00A961F8" w:rsidRDefault="00A961F8" w:rsidP="00B81FF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A961F8" w:rsidRDefault="00A961F8" w:rsidP="00B81FF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B81FFF" w:rsidRDefault="00B81FFF" w:rsidP="00B81FF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Dyrektor:</w:t>
      </w:r>
    </w:p>
    <w:p w:rsidR="00B81FFF" w:rsidRDefault="00B81FFF" w:rsidP="00B81FF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</w:t>
      </w:r>
    </w:p>
    <w:p w:rsidR="007E0EF7" w:rsidRDefault="007E0EF7" w:rsidP="00B81FFF">
      <w:pPr>
        <w:jc w:val="both"/>
      </w:pPr>
    </w:p>
    <w:sectPr w:rsidR="007E0EF7" w:rsidSect="0051214F">
      <w:headerReference w:type="default" r:id="rId9"/>
      <w:footerReference w:type="even" r:id="rId10"/>
      <w:footerReference w:type="default" r:id="rId11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5D0" w:rsidRDefault="00D065D0">
      <w:r>
        <w:separator/>
      </w:r>
    </w:p>
  </w:endnote>
  <w:endnote w:type="continuationSeparator" w:id="1">
    <w:p w:rsidR="00D065D0" w:rsidRDefault="00D06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5D0" w:rsidRDefault="0002160F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065D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065D0" w:rsidRDefault="00D065D0" w:rsidP="0051214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5D0" w:rsidRDefault="0002160F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065D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112BB">
      <w:rPr>
        <w:rStyle w:val="Numerstrony"/>
        <w:noProof/>
      </w:rPr>
      <w:t>12</w:t>
    </w:r>
    <w:r>
      <w:rPr>
        <w:rStyle w:val="Numerstrony"/>
      </w:rPr>
      <w:fldChar w:fldCharType="end"/>
    </w:r>
  </w:p>
  <w:p w:rsidR="00D065D0" w:rsidRDefault="00D065D0" w:rsidP="0051214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5D0" w:rsidRDefault="00D065D0">
      <w:r>
        <w:separator/>
      </w:r>
    </w:p>
  </w:footnote>
  <w:footnote w:type="continuationSeparator" w:id="1">
    <w:p w:rsidR="00D065D0" w:rsidRDefault="00D065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5D0" w:rsidRPr="0051214F" w:rsidRDefault="00D065D0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51214F">
      <w:rPr>
        <w:b/>
        <w:bCs/>
        <w:color w:val="999999"/>
        <w:sz w:val="22"/>
        <w:szCs w:val="22"/>
        <w:u w:val="single"/>
      </w:rPr>
      <w:t>Numer sprawy: Szp.2/NZ-4240-</w:t>
    </w:r>
    <w:r>
      <w:rPr>
        <w:b/>
        <w:bCs/>
        <w:color w:val="999999"/>
        <w:sz w:val="22"/>
        <w:szCs w:val="22"/>
        <w:u w:val="single"/>
      </w:rPr>
      <w:t>24/20</w:t>
    </w:r>
    <w:r w:rsidRPr="0051214F">
      <w:rPr>
        <w:b/>
        <w:bCs/>
        <w:color w:val="999999"/>
        <w:sz w:val="22"/>
        <w:szCs w:val="22"/>
        <w:u w:val="single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  <w:u w:val="single"/>
      </w:rPr>
      <w:t>SWKO</w:t>
    </w:r>
  </w:p>
  <w:p w:rsidR="00D065D0" w:rsidRPr="0051214F" w:rsidRDefault="00D065D0" w:rsidP="0051214F">
    <w:pPr>
      <w:pStyle w:val="Nagwek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">
    <w:nsid w:val="0000002B"/>
    <w:multiLevelType w:val="multilevel"/>
    <w:tmpl w:val="3942E574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/>
      </w:rPr>
    </w:lvl>
  </w:abstractNum>
  <w:abstractNum w:abstractNumId="6">
    <w:nsid w:val="018B5FFF"/>
    <w:multiLevelType w:val="hybridMultilevel"/>
    <w:tmpl w:val="F6FE289A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A1757C7"/>
    <w:multiLevelType w:val="hybridMultilevel"/>
    <w:tmpl w:val="897E183A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Lucida Sans Unicode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8A009F14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B4E53E4"/>
    <w:multiLevelType w:val="hybridMultilevel"/>
    <w:tmpl w:val="DC2C3E72"/>
    <w:lvl w:ilvl="0" w:tplc="71ECF74C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D3E346F"/>
    <w:multiLevelType w:val="hybridMultilevel"/>
    <w:tmpl w:val="91A296C6"/>
    <w:lvl w:ilvl="0" w:tplc="B3AA14BE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3CA55E8"/>
    <w:multiLevelType w:val="hybridMultilevel"/>
    <w:tmpl w:val="57C0CF0E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B23996"/>
    <w:multiLevelType w:val="hybridMultilevel"/>
    <w:tmpl w:val="5CCC847A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D915D7"/>
    <w:multiLevelType w:val="hybridMultilevel"/>
    <w:tmpl w:val="06D0D5E8"/>
    <w:lvl w:ilvl="0" w:tplc="158AA10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8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84573D"/>
    <w:multiLevelType w:val="hybridMultilevel"/>
    <w:tmpl w:val="2D649E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D34681"/>
    <w:multiLevelType w:val="hybridMultilevel"/>
    <w:tmpl w:val="E1900F94"/>
    <w:lvl w:ilvl="0" w:tplc="EA66E5DA">
      <w:start w:val="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37CB1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906296C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C9DEFAF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BCE9CE8">
      <w:start w:val="15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832B18"/>
    <w:multiLevelType w:val="hybridMultilevel"/>
    <w:tmpl w:val="CB643D66"/>
    <w:lvl w:ilvl="0" w:tplc="B3AA14BE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B0A32D6"/>
    <w:multiLevelType w:val="hybridMultilevel"/>
    <w:tmpl w:val="D35E7B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8744D74"/>
    <w:multiLevelType w:val="hybridMultilevel"/>
    <w:tmpl w:val="66BEF8B2"/>
    <w:lvl w:ilvl="0" w:tplc="C0D645F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44F212B"/>
    <w:multiLevelType w:val="hybridMultilevel"/>
    <w:tmpl w:val="39AE26E6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D22687F0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39">
    <w:nsid w:val="65FD5587"/>
    <w:multiLevelType w:val="hybridMultilevel"/>
    <w:tmpl w:val="5492F314"/>
    <w:lvl w:ilvl="0" w:tplc="A1723B7C">
      <w:start w:val="1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162C36"/>
    <w:multiLevelType w:val="hybridMultilevel"/>
    <w:tmpl w:val="BB94A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EF6485"/>
    <w:multiLevelType w:val="hybridMultilevel"/>
    <w:tmpl w:val="0BC4CB8E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BE506ED"/>
    <w:multiLevelType w:val="hybridMultilevel"/>
    <w:tmpl w:val="8C5E6E24"/>
    <w:lvl w:ilvl="0" w:tplc="EB1C242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67EA1B9A">
      <w:start w:val="7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72353D"/>
    <w:multiLevelType w:val="hybridMultilevel"/>
    <w:tmpl w:val="6ADAB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75630E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36"/>
  </w:num>
  <w:num w:numId="4">
    <w:abstractNumId w:val="18"/>
  </w:num>
  <w:num w:numId="5">
    <w:abstractNumId w:val="27"/>
  </w:num>
  <w:num w:numId="6">
    <w:abstractNumId w:val="15"/>
  </w:num>
  <w:num w:numId="7">
    <w:abstractNumId w:val="37"/>
  </w:num>
  <w:num w:numId="8">
    <w:abstractNumId w:val="34"/>
  </w:num>
  <w:num w:numId="9">
    <w:abstractNumId w:val="45"/>
  </w:num>
  <w:num w:numId="10">
    <w:abstractNumId w:val="7"/>
  </w:num>
  <w:num w:numId="11">
    <w:abstractNumId w:val="29"/>
  </w:num>
  <w:num w:numId="12">
    <w:abstractNumId w:val="6"/>
  </w:num>
  <w:num w:numId="13">
    <w:abstractNumId w:val="13"/>
  </w:num>
  <w:num w:numId="14">
    <w:abstractNumId w:val="35"/>
  </w:num>
  <w:num w:numId="15">
    <w:abstractNumId w:val="28"/>
  </w:num>
  <w:num w:numId="16">
    <w:abstractNumId w:val="19"/>
  </w:num>
  <w:num w:numId="17">
    <w:abstractNumId w:val="21"/>
  </w:num>
  <w:num w:numId="18">
    <w:abstractNumId w:val="32"/>
  </w:num>
  <w:num w:numId="19">
    <w:abstractNumId w:val="31"/>
  </w:num>
  <w:num w:numId="20">
    <w:abstractNumId w:val="43"/>
  </w:num>
  <w:num w:numId="21">
    <w:abstractNumId w:val="23"/>
  </w:num>
  <w:num w:numId="22">
    <w:abstractNumId w:val="25"/>
  </w:num>
  <w:num w:numId="23">
    <w:abstractNumId w:val="24"/>
  </w:num>
  <w:num w:numId="24">
    <w:abstractNumId w:val="30"/>
  </w:num>
  <w:num w:numId="25">
    <w:abstractNumId w:val="26"/>
  </w:num>
  <w:num w:numId="26">
    <w:abstractNumId w:val="16"/>
  </w:num>
  <w:num w:numId="27">
    <w:abstractNumId w:val="44"/>
  </w:num>
  <w:num w:numId="28">
    <w:abstractNumId w:val="42"/>
  </w:num>
  <w:num w:numId="29">
    <w:abstractNumId w:val="20"/>
  </w:num>
  <w:num w:numId="30">
    <w:abstractNumId w:val="11"/>
  </w:num>
  <w:num w:numId="31">
    <w:abstractNumId w:val="39"/>
  </w:num>
  <w:num w:numId="32">
    <w:abstractNumId w:val="22"/>
  </w:num>
  <w:num w:numId="33">
    <w:abstractNumId w:val="12"/>
  </w:num>
  <w:num w:numId="34">
    <w:abstractNumId w:val="5"/>
  </w:num>
  <w:num w:numId="35">
    <w:abstractNumId w:val="41"/>
  </w:num>
  <w:num w:numId="36">
    <w:abstractNumId w:val="33"/>
  </w:num>
  <w:num w:numId="37">
    <w:abstractNumId w:val="40"/>
  </w:num>
  <w:num w:numId="38">
    <w:abstractNumId w:val="8"/>
  </w:num>
  <w:num w:numId="39">
    <w:abstractNumId w:val="38"/>
  </w:num>
  <w:num w:numId="4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122C58"/>
    <w:rsid w:val="00000279"/>
    <w:rsid w:val="00000F51"/>
    <w:rsid w:val="00002C63"/>
    <w:rsid w:val="00003332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160F"/>
    <w:rsid w:val="00021B67"/>
    <w:rsid w:val="00023DDF"/>
    <w:rsid w:val="00023FC6"/>
    <w:rsid w:val="000272CD"/>
    <w:rsid w:val="00030221"/>
    <w:rsid w:val="000314A3"/>
    <w:rsid w:val="000339E6"/>
    <w:rsid w:val="0003497C"/>
    <w:rsid w:val="00035B6D"/>
    <w:rsid w:val="00035BAE"/>
    <w:rsid w:val="000365FD"/>
    <w:rsid w:val="00041838"/>
    <w:rsid w:val="0004490E"/>
    <w:rsid w:val="0005037C"/>
    <w:rsid w:val="000505C1"/>
    <w:rsid w:val="0005114E"/>
    <w:rsid w:val="000522E8"/>
    <w:rsid w:val="00054A5F"/>
    <w:rsid w:val="00055EBD"/>
    <w:rsid w:val="00061668"/>
    <w:rsid w:val="00062124"/>
    <w:rsid w:val="00062582"/>
    <w:rsid w:val="00062993"/>
    <w:rsid w:val="00062AB6"/>
    <w:rsid w:val="00063540"/>
    <w:rsid w:val="00070275"/>
    <w:rsid w:val="00071757"/>
    <w:rsid w:val="0007346D"/>
    <w:rsid w:val="00074B4F"/>
    <w:rsid w:val="00074C43"/>
    <w:rsid w:val="000752A7"/>
    <w:rsid w:val="00075D1C"/>
    <w:rsid w:val="00075E02"/>
    <w:rsid w:val="00076484"/>
    <w:rsid w:val="00076769"/>
    <w:rsid w:val="00076E88"/>
    <w:rsid w:val="000771F1"/>
    <w:rsid w:val="00081B29"/>
    <w:rsid w:val="00084778"/>
    <w:rsid w:val="00084CD5"/>
    <w:rsid w:val="000865DE"/>
    <w:rsid w:val="0009141E"/>
    <w:rsid w:val="00094459"/>
    <w:rsid w:val="0009498F"/>
    <w:rsid w:val="00095BAF"/>
    <w:rsid w:val="000A1875"/>
    <w:rsid w:val="000A296A"/>
    <w:rsid w:val="000B5EF7"/>
    <w:rsid w:val="000B67F4"/>
    <w:rsid w:val="000B7129"/>
    <w:rsid w:val="000B7335"/>
    <w:rsid w:val="000C02B4"/>
    <w:rsid w:val="000C143E"/>
    <w:rsid w:val="000C164E"/>
    <w:rsid w:val="000C346C"/>
    <w:rsid w:val="000C3F44"/>
    <w:rsid w:val="000C4544"/>
    <w:rsid w:val="000D0766"/>
    <w:rsid w:val="000D0CEC"/>
    <w:rsid w:val="000D1290"/>
    <w:rsid w:val="000D428C"/>
    <w:rsid w:val="000D4945"/>
    <w:rsid w:val="000D4A83"/>
    <w:rsid w:val="000D546A"/>
    <w:rsid w:val="000D6950"/>
    <w:rsid w:val="000E1FDA"/>
    <w:rsid w:val="000E7954"/>
    <w:rsid w:val="000E7FB7"/>
    <w:rsid w:val="000F01EB"/>
    <w:rsid w:val="000F0AE3"/>
    <w:rsid w:val="000F2F74"/>
    <w:rsid w:val="000F369D"/>
    <w:rsid w:val="000F3E07"/>
    <w:rsid w:val="000F4B3C"/>
    <w:rsid w:val="0010041E"/>
    <w:rsid w:val="00101213"/>
    <w:rsid w:val="00101714"/>
    <w:rsid w:val="00102D24"/>
    <w:rsid w:val="00105124"/>
    <w:rsid w:val="001065BB"/>
    <w:rsid w:val="00107D68"/>
    <w:rsid w:val="001102CF"/>
    <w:rsid w:val="00110C19"/>
    <w:rsid w:val="001114BC"/>
    <w:rsid w:val="001126C5"/>
    <w:rsid w:val="00112A72"/>
    <w:rsid w:val="00112B3F"/>
    <w:rsid w:val="0011441A"/>
    <w:rsid w:val="00115394"/>
    <w:rsid w:val="00115940"/>
    <w:rsid w:val="00115A7D"/>
    <w:rsid w:val="00117237"/>
    <w:rsid w:val="00117503"/>
    <w:rsid w:val="00121882"/>
    <w:rsid w:val="00122C58"/>
    <w:rsid w:val="00123D86"/>
    <w:rsid w:val="00124682"/>
    <w:rsid w:val="001277CB"/>
    <w:rsid w:val="00132536"/>
    <w:rsid w:val="00132C58"/>
    <w:rsid w:val="0013301F"/>
    <w:rsid w:val="00133E85"/>
    <w:rsid w:val="00136B91"/>
    <w:rsid w:val="001410ED"/>
    <w:rsid w:val="001429A7"/>
    <w:rsid w:val="001441DA"/>
    <w:rsid w:val="001445E2"/>
    <w:rsid w:val="00150C36"/>
    <w:rsid w:val="00152B19"/>
    <w:rsid w:val="001540ED"/>
    <w:rsid w:val="00156867"/>
    <w:rsid w:val="001619FD"/>
    <w:rsid w:val="001623A2"/>
    <w:rsid w:val="00164050"/>
    <w:rsid w:val="00165011"/>
    <w:rsid w:val="00165414"/>
    <w:rsid w:val="001655DE"/>
    <w:rsid w:val="00166A8C"/>
    <w:rsid w:val="00170311"/>
    <w:rsid w:val="001761D7"/>
    <w:rsid w:val="0018222C"/>
    <w:rsid w:val="001822FE"/>
    <w:rsid w:val="001838A2"/>
    <w:rsid w:val="001871CC"/>
    <w:rsid w:val="00190D3B"/>
    <w:rsid w:val="00190E6F"/>
    <w:rsid w:val="00191103"/>
    <w:rsid w:val="0019189B"/>
    <w:rsid w:val="001919E1"/>
    <w:rsid w:val="00191C2C"/>
    <w:rsid w:val="001923A8"/>
    <w:rsid w:val="0019263C"/>
    <w:rsid w:val="001967B5"/>
    <w:rsid w:val="001A1223"/>
    <w:rsid w:val="001A1901"/>
    <w:rsid w:val="001A23ED"/>
    <w:rsid w:val="001A25C5"/>
    <w:rsid w:val="001A2769"/>
    <w:rsid w:val="001A4C8E"/>
    <w:rsid w:val="001A5301"/>
    <w:rsid w:val="001A6BC9"/>
    <w:rsid w:val="001B4949"/>
    <w:rsid w:val="001B5255"/>
    <w:rsid w:val="001B52B2"/>
    <w:rsid w:val="001B6ED2"/>
    <w:rsid w:val="001C0622"/>
    <w:rsid w:val="001C0866"/>
    <w:rsid w:val="001C0F20"/>
    <w:rsid w:val="001C15FF"/>
    <w:rsid w:val="001C1FAA"/>
    <w:rsid w:val="001C2E4C"/>
    <w:rsid w:val="001C34EE"/>
    <w:rsid w:val="001C59F2"/>
    <w:rsid w:val="001C64E2"/>
    <w:rsid w:val="001C765B"/>
    <w:rsid w:val="001C7FFA"/>
    <w:rsid w:val="001D14ED"/>
    <w:rsid w:val="001D1A58"/>
    <w:rsid w:val="001D2654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6167"/>
    <w:rsid w:val="001E765C"/>
    <w:rsid w:val="001F1DA9"/>
    <w:rsid w:val="001F3102"/>
    <w:rsid w:val="001F452D"/>
    <w:rsid w:val="001F4F20"/>
    <w:rsid w:val="0020018C"/>
    <w:rsid w:val="00201FED"/>
    <w:rsid w:val="002020AE"/>
    <w:rsid w:val="00202834"/>
    <w:rsid w:val="00202A40"/>
    <w:rsid w:val="00203CBF"/>
    <w:rsid w:val="00205646"/>
    <w:rsid w:val="0020657D"/>
    <w:rsid w:val="002066DA"/>
    <w:rsid w:val="0021048A"/>
    <w:rsid w:val="00212A05"/>
    <w:rsid w:val="00212AB7"/>
    <w:rsid w:val="00214040"/>
    <w:rsid w:val="00216EB6"/>
    <w:rsid w:val="00221C7D"/>
    <w:rsid w:val="00221C99"/>
    <w:rsid w:val="0022392B"/>
    <w:rsid w:val="00225081"/>
    <w:rsid w:val="00225A74"/>
    <w:rsid w:val="0022695D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5927"/>
    <w:rsid w:val="00246AAF"/>
    <w:rsid w:val="00247DC2"/>
    <w:rsid w:val="00250A2E"/>
    <w:rsid w:val="0025173D"/>
    <w:rsid w:val="00252E27"/>
    <w:rsid w:val="0025322C"/>
    <w:rsid w:val="002546D9"/>
    <w:rsid w:val="00255854"/>
    <w:rsid w:val="00256632"/>
    <w:rsid w:val="00257196"/>
    <w:rsid w:val="00261613"/>
    <w:rsid w:val="0026477E"/>
    <w:rsid w:val="00270240"/>
    <w:rsid w:val="00270F5B"/>
    <w:rsid w:val="00271A17"/>
    <w:rsid w:val="00271E3D"/>
    <w:rsid w:val="00276407"/>
    <w:rsid w:val="00276459"/>
    <w:rsid w:val="00280A03"/>
    <w:rsid w:val="002817F0"/>
    <w:rsid w:val="00282507"/>
    <w:rsid w:val="00282892"/>
    <w:rsid w:val="00282A90"/>
    <w:rsid w:val="0028363C"/>
    <w:rsid w:val="002855B9"/>
    <w:rsid w:val="002857F8"/>
    <w:rsid w:val="00286237"/>
    <w:rsid w:val="00286D17"/>
    <w:rsid w:val="00296423"/>
    <w:rsid w:val="00296B46"/>
    <w:rsid w:val="00296D45"/>
    <w:rsid w:val="002A0826"/>
    <w:rsid w:val="002A0F14"/>
    <w:rsid w:val="002A17FA"/>
    <w:rsid w:val="002A1E8A"/>
    <w:rsid w:val="002A2E40"/>
    <w:rsid w:val="002A352D"/>
    <w:rsid w:val="002A60D1"/>
    <w:rsid w:val="002B0C1B"/>
    <w:rsid w:val="002B279D"/>
    <w:rsid w:val="002C0588"/>
    <w:rsid w:val="002C0653"/>
    <w:rsid w:val="002C162F"/>
    <w:rsid w:val="002C4058"/>
    <w:rsid w:val="002C4F03"/>
    <w:rsid w:val="002C50D1"/>
    <w:rsid w:val="002C5D91"/>
    <w:rsid w:val="002C74A3"/>
    <w:rsid w:val="002D191F"/>
    <w:rsid w:val="002D2113"/>
    <w:rsid w:val="002D5E11"/>
    <w:rsid w:val="002D61B6"/>
    <w:rsid w:val="002D79AA"/>
    <w:rsid w:val="002D7BBE"/>
    <w:rsid w:val="002D7D7F"/>
    <w:rsid w:val="002E1942"/>
    <w:rsid w:val="002E694F"/>
    <w:rsid w:val="002F13D4"/>
    <w:rsid w:val="002F273C"/>
    <w:rsid w:val="002F505C"/>
    <w:rsid w:val="002F562F"/>
    <w:rsid w:val="002F57BA"/>
    <w:rsid w:val="002F6A75"/>
    <w:rsid w:val="0030002D"/>
    <w:rsid w:val="00301AA7"/>
    <w:rsid w:val="003028E4"/>
    <w:rsid w:val="0030393C"/>
    <w:rsid w:val="00305187"/>
    <w:rsid w:val="0030552D"/>
    <w:rsid w:val="003075FA"/>
    <w:rsid w:val="00307D72"/>
    <w:rsid w:val="00307F24"/>
    <w:rsid w:val="00310B5E"/>
    <w:rsid w:val="003117AE"/>
    <w:rsid w:val="00311F5C"/>
    <w:rsid w:val="003125A5"/>
    <w:rsid w:val="00312E36"/>
    <w:rsid w:val="003131D1"/>
    <w:rsid w:val="00314682"/>
    <w:rsid w:val="003165B0"/>
    <w:rsid w:val="00316B26"/>
    <w:rsid w:val="00317610"/>
    <w:rsid w:val="003177A3"/>
    <w:rsid w:val="00321FD1"/>
    <w:rsid w:val="003220B9"/>
    <w:rsid w:val="003222D1"/>
    <w:rsid w:val="00323F23"/>
    <w:rsid w:val="003273BD"/>
    <w:rsid w:val="0032763B"/>
    <w:rsid w:val="003307C2"/>
    <w:rsid w:val="00332920"/>
    <w:rsid w:val="00333176"/>
    <w:rsid w:val="003332DD"/>
    <w:rsid w:val="003343B1"/>
    <w:rsid w:val="003348F4"/>
    <w:rsid w:val="00334B2C"/>
    <w:rsid w:val="00336955"/>
    <w:rsid w:val="0034132A"/>
    <w:rsid w:val="00341522"/>
    <w:rsid w:val="00342CC5"/>
    <w:rsid w:val="0034393C"/>
    <w:rsid w:val="00343D61"/>
    <w:rsid w:val="00345BE9"/>
    <w:rsid w:val="0034743F"/>
    <w:rsid w:val="00351171"/>
    <w:rsid w:val="003546C0"/>
    <w:rsid w:val="00354757"/>
    <w:rsid w:val="00354DD7"/>
    <w:rsid w:val="003550D4"/>
    <w:rsid w:val="00355D82"/>
    <w:rsid w:val="003568E7"/>
    <w:rsid w:val="00360B5B"/>
    <w:rsid w:val="00362ADF"/>
    <w:rsid w:val="00364AD4"/>
    <w:rsid w:val="00365D73"/>
    <w:rsid w:val="003751E7"/>
    <w:rsid w:val="00377625"/>
    <w:rsid w:val="00380BDA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5CBD"/>
    <w:rsid w:val="00395F3B"/>
    <w:rsid w:val="003A17AD"/>
    <w:rsid w:val="003A5644"/>
    <w:rsid w:val="003A5DCB"/>
    <w:rsid w:val="003B1079"/>
    <w:rsid w:val="003B4A06"/>
    <w:rsid w:val="003B7907"/>
    <w:rsid w:val="003B7AD3"/>
    <w:rsid w:val="003C0ABA"/>
    <w:rsid w:val="003C12CB"/>
    <w:rsid w:val="003C3430"/>
    <w:rsid w:val="003C3768"/>
    <w:rsid w:val="003C3994"/>
    <w:rsid w:val="003C43B0"/>
    <w:rsid w:val="003C4BE1"/>
    <w:rsid w:val="003C5DBA"/>
    <w:rsid w:val="003D0723"/>
    <w:rsid w:val="003D4194"/>
    <w:rsid w:val="003D4475"/>
    <w:rsid w:val="003D5A9B"/>
    <w:rsid w:val="003D5DAE"/>
    <w:rsid w:val="003E1A8B"/>
    <w:rsid w:val="003E3396"/>
    <w:rsid w:val="003E6993"/>
    <w:rsid w:val="003E6E1E"/>
    <w:rsid w:val="003E7321"/>
    <w:rsid w:val="003F1283"/>
    <w:rsid w:val="003F1566"/>
    <w:rsid w:val="003F2198"/>
    <w:rsid w:val="003F371D"/>
    <w:rsid w:val="003F3798"/>
    <w:rsid w:val="003F4AEF"/>
    <w:rsid w:val="003F6130"/>
    <w:rsid w:val="003F7CBB"/>
    <w:rsid w:val="00400516"/>
    <w:rsid w:val="00400B9C"/>
    <w:rsid w:val="00400C61"/>
    <w:rsid w:val="00401517"/>
    <w:rsid w:val="004046A8"/>
    <w:rsid w:val="004047EE"/>
    <w:rsid w:val="0040524A"/>
    <w:rsid w:val="00407DAE"/>
    <w:rsid w:val="004141A3"/>
    <w:rsid w:val="00414815"/>
    <w:rsid w:val="004167BC"/>
    <w:rsid w:val="00417806"/>
    <w:rsid w:val="00417842"/>
    <w:rsid w:val="00417DD9"/>
    <w:rsid w:val="00423146"/>
    <w:rsid w:val="0042338B"/>
    <w:rsid w:val="00423EED"/>
    <w:rsid w:val="0042482A"/>
    <w:rsid w:val="00427DA5"/>
    <w:rsid w:val="00432585"/>
    <w:rsid w:val="00433398"/>
    <w:rsid w:val="0043349B"/>
    <w:rsid w:val="004345C2"/>
    <w:rsid w:val="0043475C"/>
    <w:rsid w:val="004360D2"/>
    <w:rsid w:val="004410C4"/>
    <w:rsid w:val="0044152E"/>
    <w:rsid w:val="0044263C"/>
    <w:rsid w:val="00442FB6"/>
    <w:rsid w:val="00443BE8"/>
    <w:rsid w:val="00445C5D"/>
    <w:rsid w:val="00445FD9"/>
    <w:rsid w:val="00450319"/>
    <w:rsid w:val="0045089A"/>
    <w:rsid w:val="0045133B"/>
    <w:rsid w:val="00451AD7"/>
    <w:rsid w:val="0045486B"/>
    <w:rsid w:val="004568C2"/>
    <w:rsid w:val="00457A41"/>
    <w:rsid w:val="00457BF9"/>
    <w:rsid w:val="00461CE7"/>
    <w:rsid w:val="004628B1"/>
    <w:rsid w:val="0046477C"/>
    <w:rsid w:val="00466147"/>
    <w:rsid w:val="0047121D"/>
    <w:rsid w:val="00472815"/>
    <w:rsid w:val="00474847"/>
    <w:rsid w:val="00474AEC"/>
    <w:rsid w:val="00475F3A"/>
    <w:rsid w:val="004767F4"/>
    <w:rsid w:val="00481435"/>
    <w:rsid w:val="0048235D"/>
    <w:rsid w:val="00483619"/>
    <w:rsid w:val="00483F1D"/>
    <w:rsid w:val="00485025"/>
    <w:rsid w:val="00487457"/>
    <w:rsid w:val="00490668"/>
    <w:rsid w:val="00491DA8"/>
    <w:rsid w:val="00492FA9"/>
    <w:rsid w:val="0049301E"/>
    <w:rsid w:val="004931F6"/>
    <w:rsid w:val="004940B9"/>
    <w:rsid w:val="0049458F"/>
    <w:rsid w:val="0049563F"/>
    <w:rsid w:val="00496A2F"/>
    <w:rsid w:val="00496E70"/>
    <w:rsid w:val="00497FB9"/>
    <w:rsid w:val="004A0879"/>
    <w:rsid w:val="004A121D"/>
    <w:rsid w:val="004A2310"/>
    <w:rsid w:val="004A3B49"/>
    <w:rsid w:val="004A3F26"/>
    <w:rsid w:val="004A5713"/>
    <w:rsid w:val="004B0B15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4EDF"/>
    <w:rsid w:val="004C641F"/>
    <w:rsid w:val="004C65B6"/>
    <w:rsid w:val="004C6A94"/>
    <w:rsid w:val="004D0809"/>
    <w:rsid w:val="004D5EA3"/>
    <w:rsid w:val="004D5F0C"/>
    <w:rsid w:val="004D6E65"/>
    <w:rsid w:val="004E1F7B"/>
    <w:rsid w:val="004E22B5"/>
    <w:rsid w:val="004E3A82"/>
    <w:rsid w:val="004F0851"/>
    <w:rsid w:val="004F2AE5"/>
    <w:rsid w:val="004F42CA"/>
    <w:rsid w:val="004F4A49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BAA"/>
    <w:rsid w:val="00516A7B"/>
    <w:rsid w:val="00521A6D"/>
    <w:rsid w:val="005229FD"/>
    <w:rsid w:val="00523501"/>
    <w:rsid w:val="00523E4F"/>
    <w:rsid w:val="005256F1"/>
    <w:rsid w:val="00526F57"/>
    <w:rsid w:val="00532715"/>
    <w:rsid w:val="00533466"/>
    <w:rsid w:val="0053413C"/>
    <w:rsid w:val="005348B6"/>
    <w:rsid w:val="00537DF7"/>
    <w:rsid w:val="00544E32"/>
    <w:rsid w:val="00545C07"/>
    <w:rsid w:val="00546140"/>
    <w:rsid w:val="0054760D"/>
    <w:rsid w:val="00551D8F"/>
    <w:rsid w:val="00554025"/>
    <w:rsid w:val="00554306"/>
    <w:rsid w:val="005559A7"/>
    <w:rsid w:val="00557F08"/>
    <w:rsid w:val="00562517"/>
    <w:rsid w:val="00567B53"/>
    <w:rsid w:val="005724FF"/>
    <w:rsid w:val="0057321D"/>
    <w:rsid w:val="0057422D"/>
    <w:rsid w:val="00576EA9"/>
    <w:rsid w:val="0058195E"/>
    <w:rsid w:val="00582C5C"/>
    <w:rsid w:val="005853F4"/>
    <w:rsid w:val="00586176"/>
    <w:rsid w:val="00586FBE"/>
    <w:rsid w:val="00587297"/>
    <w:rsid w:val="005876DF"/>
    <w:rsid w:val="005926A7"/>
    <w:rsid w:val="00593450"/>
    <w:rsid w:val="00593E0C"/>
    <w:rsid w:val="00595961"/>
    <w:rsid w:val="005A230F"/>
    <w:rsid w:val="005A3B7F"/>
    <w:rsid w:val="005A4DEB"/>
    <w:rsid w:val="005A755D"/>
    <w:rsid w:val="005B1DF2"/>
    <w:rsid w:val="005B23D4"/>
    <w:rsid w:val="005B4F68"/>
    <w:rsid w:val="005B5575"/>
    <w:rsid w:val="005B5878"/>
    <w:rsid w:val="005B6D7D"/>
    <w:rsid w:val="005B72DF"/>
    <w:rsid w:val="005C1432"/>
    <w:rsid w:val="005C3EFF"/>
    <w:rsid w:val="005C6AF5"/>
    <w:rsid w:val="005C7B8A"/>
    <w:rsid w:val="005D0045"/>
    <w:rsid w:val="005D172F"/>
    <w:rsid w:val="005D3045"/>
    <w:rsid w:val="005D4687"/>
    <w:rsid w:val="005D66F4"/>
    <w:rsid w:val="005D73F3"/>
    <w:rsid w:val="005E3FD0"/>
    <w:rsid w:val="005E5DC8"/>
    <w:rsid w:val="005E7496"/>
    <w:rsid w:val="005F18CD"/>
    <w:rsid w:val="005F39AA"/>
    <w:rsid w:val="005F5589"/>
    <w:rsid w:val="00600B95"/>
    <w:rsid w:val="00601693"/>
    <w:rsid w:val="00603045"/>
    <w:rsid w:val="006112BB"/>
    <w:rsid w:val="006116EC"/>
    <w:rsid w:val="00613F84"/>
    <w:rsid w:val="006172C4"/>
    <w:rsid w:val="00620B48"/>
    <w:rsid w:val="006240F6"/>
    <w:rsid w:val="0062580A"/>
    <w:rsid w:val="00627BF5"/>
    <w:rsid w:val="0063025B"/>
    <w:rsid w:val="006319C1"/>
    <w:rsid w:val="006336C9"/>
    <w:rsid w:val="006349AE"/>
    <w:rsid w:val="006368F8"/>
    <w:rsid w:val="00640195"/>
    <w:rsid w:val="0064137B"/>
    <w:rsid w:val="0064460D"/>
    <w:rsid w:val="00644CEB"/>
    <w:rsid w:val="00645889"/>
    <w:rsid w:val="0064750D"/>
    <w:rsid w:val="00647A89"/>
    <w:rsid w:val="00650989"/>
    <w:rsid w:val="006511B7"/>
    <w:rsid w:val="0065184E"/>
    <w:rsid w:val="00653936"/>
    <w:rsid w:val="00657B60"/>
    <w:rsid w:val="00660363"/>
    <w:rsid w:val="0066260C"/>
    <w:rsid w:val="00663119"/>
    <w:rsid w:val="00664728"/>
    <w:rsid w:val="00664757"/>
    <w:rsid w:val="00665764"/>
    <w:rsid w:val="00667A83"/>
    <w:rsid w:val="006709C7"/>
    <w:rsid w:val="006723E6"/>
    <w:rsid w:val="0067268E"/>
    <w:rsid w:val="00672D52"/>
    <w:rsid w:val="006739B6"/>
    <w:rsid w:val="00675778"/>
    <w:rsid w:val="0067721B"/>
    <w:rsid w:val="00677374"/>
    <w:rsid w:val="0067784B"/>
    <w:rsid w:val="006814BB"/>
    <w:rsid w:val="00681B26"/>
    <w:rsid w:val="00683C61"/>
    <w:rsid w:val="00683CC2"/>
    <w:rsid w:val="006844A3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3C9B"/>
    <w:rsid w:val="006A4147"/>
    <w:rsid w:val="006A4D9A"/>
    <w:rsid w:val="006A79CD"/>
    <w:rsid w:val="006B1E3E"/>
    <w:rsid w:val="006B3AC8"/>
    <w:rsid w:val="006B3FC1"/>
    <w:rsid w:val="006B6ECB"/>
    <w:rsid w:val="006B7146"/>
    <w:rsid w:val="006C08ED"/>
    <w:rsid w:val="006C0B85"/>
    <w:rsid w:val="006C1EAD"/>
    <w:rsid w:val="006C2A38"/>
    <w:rsid w:val="006C3889"/>
    <w:rsid w:val="006C3937"/>
    <w:rsid w:val="006C4125"/>
    <w:rsid w:val="006C6679"/>
    <w:rsid w:val="006C7F85"/>
    <w:rsid w:val="006D066A"/>
    <w:rsid w:val="006D0CD5"/>
    <w:rsid w:val="006D1B2B"/>
    <w:rsid w:val="006D22C2"/>
    <w:rsid w:val="006D2820"/>
    <w:rsid w:val="006D306F"/>
    <w:rsid w:val="006D3216"/>
    <w:rsid w:val="006D3E4B"/>
    <w:rsid w:val="006E0500"/>
    <w:rsid w:val="006E2993"/>
    <w:rsid w:val="006E482D"/>
    <w:rsid w:val="006E5EF4"/>
    <w:rsid w:val="006F069B"/>
    <w:rsid w:val="006F0E87"/>
    <w:rsid w:val="006F2682"/>
    <w:rsid w:val="006F271E"/>
    <w:rsid w:val="006F3454"/>
    <w:rsid w:val="006F4791"/>
    <w:rsid w:val="006F4ADA"/>
    <w:rsid w:val="006F5D59"/>
    <w:rsid w:val="006F607D"/>
    <w:rsid w:val="006F6488"/>
    <w:rsid w:val="006F7DD0"/>
    <w:rsid w:val="00700440"/>
    <w:rsid w:val="0070359E"/>
    <w:rsid w:val="0070415D"/>
    <w:rsid w:val="0070444B"/>
    <w:rsid w:val="00705EE8"/>
    <w:rsid w:val="007061D4"/>
    <w:rsid w:val="0071101A"/>
    <w:rsid w:val="00711546"/>
    <w:rsid w:val="0071233E"/>
    <w:rsid w:val="007143C0"/>
    <w:rsid w:val="00714A29"/>
    <w:rsid w:val="00714FCB"/>
    <w:rsid w:val="00717560"/>
    <w:rsid w:val="00720B93"/>
    <w:rsid w:val="007216D1"/>
    <w:rsid w:val="007227AF"/>
    <w:rsid w:val="007233B3"/>
    <w:rsid w:val="00727374"/>
    <w:rsid w:val="00727EF5"/>
    <w:rsid w:val="00732204"/>
    <w:rsid w:val="00732D96"/>
    <w:rsid w:val="0073431C"/>
    <w:rsid w:val="0073491D"/>
    <w:rsid w:val="00734EED"/>
    <w:rsid w:val="007360FE"/>
    <w:rsid w:val="00736951"/>
    <w:rsid w:val="00736FCE"/>
    <w:rsid w:val="007405D8"/>
    <w:rsid w:val="00740E35"/>
    <w:rsid w:val="0074340F"/>
    <w:rsid w:val="00743C24"/>
    <w:rsid w:val="00743CE4"/>
    <w:rsid w:val="0074502C"/>
    <w:rsid w:val="0074538E"/>
    <w:rsid w:val="0075084F"/>
    <w:rsid w:val="007515BE"/>
    <w:rsid w:val="00751BEE"/>
    <w:rsid w:val="00751E77"/>
    <w:rsid w:val="0075223A"/>
    <w:rsid w:val="007534B4"/>
    <w:rsid w:val="0075476C"/>
    <w:rsid w:val="0076195D"/>
    <w:rsid w:val="00762ABD"/>
    <w:rsid w:val="00762AC9"/>
    <w:rsid w:val="007707E4"/>
    <w:rsid w:val="00771CCE"/>
    <w:rsid w:val="00773A5B"/>
    <w:rsid w:val="00777296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75B6"/>
    <w:rsid w:val="007A004B"/>
    <w:rsid w:val="007A20BE"/>
    <w:rsid w:val="007A4119"/>
    <w:rsid w:val="007A46D2"/>
    <w:rsid w:val="007A4BEA"/>
    <w:rsid w:val="007A4C7D"/>
    <w:rsid w:val="007A5232"/>
    <w:rsid w:val="007A66E2"/>
    <w:rsid w:val="007A6E82"/>
    <w:rsid w:val="007B0601"/>
    <w:rsid w:val="007B2459"/>
    <w:rsid w:val="007B26DF"/>
    <w:rsid w:val="007B3D50"/>
    <w:rsid w:val="007B49C3"/>
    <w:rsid w:val="007B69AD"/>
    <w:rsid w:val="007C2E56"/>
    <w:rsid w:val="007C4010"/>
    <w:rsid w:val="007C4CB4"/>
    <w:rsid w:val="007C5998"/>
    <w:rsid w:val="007C66C0"/>
    <w:rsid w:val="007C7E0C"/>
    <w:rsid w:val="007D346F"/>
    <w:rsid w:val="007D4720"/>
    <w:rsid w:val="007D4BEE"/>
    <w:rsid w:val="007E057A"/>
    <w:rsid w:val="007E0EF7"/>
    <w:rsid w:val="007E6AF1"/>
    <w:rsid w:val="007F216F"/>
    <w:rsid w:val="007F342A"/>
    <w:rsid w:val="007F74A9"/>
    <w:rsid w:val="007F75C9"/>
    <w:rsid w:val="008013BC"/>
    <w:rsid w:val="00801988"/>
    <w:rsid w:val="0080198D"/>
    <w:rsid w:val="00802E2F"/>
    <w:rsid w:val="00803361"/>
    <w:rsid w:val="00804E27"/>
    <w:rsid w:val="008072B7"/>
    <w:rsid w:val="008102BB"/>
    <w:rsid w:val="008118B6"/>
    <w:rsid w:val="00812F08"/>
    <w:rsid w:val="00813509"/>
    <w:rsid w:val="008173D6"/>
    <w:rsid w:val="00817CDC"/>
    <w:rsid w:val="0082259C"/>
    <w:rsid w:val="00823A23"/>
    <w:rsid w:val="00823B67"/>
    <w:rsid w:val="00830512"/>
    <w:rsid w:val="008324C9"/>
    <w:rsid w:val="0083372D"/>
    <w:rsid w:val="008353BB"/>
    <w:rsid w:val="008410B6"/>
    <w:rsid w:val="00846618"/>
    <w:rsid w:val="00847039"/>
    <w:rsid w:val="008475F6"/>
    <w:rsid w:val="0085042E"/>
    <w:rsid w:val="00851A78"/>
    <w:rsid w:val="00851B1E"/>
    <w:rsid w:val="00852226"/>
    <w:rsid w:val="008551F2"/>
    <w:rsid w:val="0085540A"/>
    <w:rsid w:val="00855F8E"/>
    <w:rsid w:val="00860425"/>
    <w:rsid w:val="008637B2"/>
    <w:rsid w:val="00864998"/>
    <w:rsid w:val="00865100"/>
    <w:rsid w:val="008723DD"/>
    <w:rsid w:val="008738E9"/>
    <w:rsid w:val="0087508D"/>
    <w:rsid w:val="008754C3"/>
    <w:rsid w:val="0087749C"/>
    <w:rsid w:val="008805DF"/>
    <w:rsid w:val="0088081D"/>
    <w:rsid w:val="00881075"/>
    <w:rsid w:val="008819AF"/>
    <w:rsid w:val="00883F08"/>
    <w:rsid w:val="008842BF"/>
    <w:rsid w:val="0089037B"/>
    <w:rsid w:val="008911CD"/>
    <w:rsid w:val="00891722"/>
    <w:rsid w:val="0089201F"/>
    <w:rsid w:val="008920CE"/>
    <w:rsid w:val="008929DF"/>
    <w:rsid w:val="008969CA"/>
    <w:rsid w:val="00896EF3"/>
    <w:rsid w:val="00897883"/>
    <w:rsid w:val="008A0515"/>
    <w:rsid w:val="008A233C"/>
    <w:rsid w:val="008A3007"/>
    <w:rsid w:val="008A3858"/>
    <w:rsid w:val="008A4EC1"/>
    <w:rsid w:val="008A5187"/>
    <w:rsid w:val="008A5D32"/>
    <w:rsid w:val="008A7840"/>
    <w:rsid w:val="008A79FC"/>
    <w:rsid w:val="008A7EBA"/>
    <w:rsid w:val="008B02CC"/>
    <w:rsid w:val="008B0B8E"/>
    <w:rsid w:val="008B14C1"/>
    <w:rsid w:val="008B1ABC"/>
    <w:rsid w:val="008B20B7"/>
    <w:rsid w:val="008B3BB4"/>
    <w:rsid w:val="008B4B4F"/>
    <w:rsid w:val="008B706D"/>
    <w:rsid w:val="008B774E"/>
    <w:rsid w:val="008B7C39"/>
    <w:rsid w:val="008C18EF"/>
    <w:rsid w:val="008C34E4"/>
    <w:rsid w:val="008C353A"/>
    <w:rsid w:val="008C4D14"/>
    <w:rsid w:val="008C6000"/>
    <w:rsid w:val="008C6926"/>
    <w:rsid w:val="008D00ED"/>
    <w:rsid w:val="008D0679"/>
    <w:rsid w:val="008D3621"/>
    <w:rsid w:val="008D54FE"/>
    <w:rsid w:val="008D6820"/>
    <w:rsid w:val="008E138A"/>
    <w:rsid w:val="008E1422"/>
    <w:rsid w:val="008E2909"/>
    <w:rsid w:val="008E37CA"/>
    <w:rsid w:val="008E3DB0"/>
    <w:rsid w:val="008E713D"/>
    <w:rsid w:val="008F1EA2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4221"/>
    <w:rsid w:val="009049D4"/>
    <w:rsid w:val="009059F8"/>
    <w:rsid w:val="00905FE6"/>
    <w:rsid w:val="00911B9D"/>
    <w:rsid w:val="00917769"/>
    <w:rsid w:val="00920A4D"/>
    <w:rsid w:val="00920EF2"/>
    <w:rsid w:val="00921293"/>
    <w:rsid w:val="00924265"/>
    <w:rsid w:val="00933398"/>
    <w:rsid w:val="00933D53"/>
    <w:rsid w:val="009358C1"/>
    <w:rsid w:val="0094007B"/>
    <w:rsid w:val="009420EB"/>
    <w:rsid w:val="0094239A"/>
    <w:rsid w:val="00942463"/>
    <w:rsid w:val="00944024"/>
    <w:rsid w:val="00945812"/>
    <w:rsid w:val="0095220E"/>
    <w:rsid w:val="00954597"/>
    <w:rsid w:val="00955CE0"/>
    <w:rsid w:val="009572EE"/>
    <w:rsid w:val="00960926"/>
    <w:rsid w:val="00962A49"/>
    <w:rsid w:val="00962C02"/>
    <w:rsid w:val="00964381"/>
    <w:rsid w:val="00966708"/>
    <w:rsid w:val="009669B8"/>
    <w:rsid w:val="00967A93"/>
    <w:rsid w:val="0097086D"/>
    <w:rsid w:val="009716EA"/>
    <w:rsid w:val="00972E6F"/>
    <w:rsid w:val="0097373F"/>
    <w:rsid w:val="00973F0A"/>
    <w:rsid w:val="009747B2"/>
    <w:rsid w:val="00977206"/>
    <w:rsid w:val="009772D1"/>
    <w:rsid w:val="00977894"/>
    <w:rsid w:val="00980F44"/>
    <w:rsid w:val="00980FDD"/>
    <w:rsid w:val="009819CC"/>
    <w:rsid w:val="00982FD4"/>
    <w:rsid w:val="00983EFE"/>
    <w:rsid w:val="009848FE"/>
    <w:rsid w:val="0098703B"/>
    <w:rsid w:val="00991C1F"/>
    <w:rsid w:val="00993566"/>
    <w:rsid w:val="00994AF7"/>
    <w:rsid w:val="009957BF"/>
    <w:rsid w:val="00996D22"/>
    <w:rsid w:val="009A1B89"/>
    <w:rsid w:val="009A26CE"/>
    <w:rsid w:val="009A3574"/>
    <w:rsid w:val="009A7E24"/>
    <w:rsid w:val="009B244D"/>
    <w:rsid w:val="009B2640"/>
    <w:rsid w:val="009B2726"/>
    <w:rsid w:val="009B4DA4"/>
    <w:rsid w:val="009B61AC"/>
    <w:rsid w:val="009B755B"/>
    <w:rsid w:val="009C4E39"/>
    <w:rsid w:val="009C51CE"/>
    <w:rsid w:val="009C677F"/>
    <w:rsid w:val="009C6954"/>
    <w:rsid w:val="009C74E9"/>
    <w:rsid w:val="009D30BF"/>
    <w:rsid w:val="009D4330"/>
    <w:rsid w:val="009D72DC"/>
    <w:rsid w:val="009D76E8"/>
    <w:rsid w:val="009E0A41"/>
    <w:rsid w:val="009E1588"/>
    <w:rsid w:val="009E35AE"/>
    <w:rsid w:val="009E6AB9"/>
    <w:rsid w:val="009F0FA2"/>
    <w:rsid w:val="009F2BC3"/>
    <w:rsid w:val="009F47FF"/>
    <w:rsid w:val="00A0306C"/>
    <w:rsid w:val="00A07899"/>
    <w:rsid w:val="00A107D1"/>
    <w:rsid w:val="00A11A04"/>
    <w:rsid w:val="00A1239D"/>
    <w:rsid w:val="00A12875"/>
    <w:rsid w:val="00A12A6C"/>
    <w:rsid w:val="00A12ECA"/>
    <w:rsid w:val="00A177E2"/>
    <w:rsid w:val="00A227CC"/>
    <w:rsid w:val="00A22866"/>
    <w:rsid w:val="00A23024"/>
    <w:rsid w:val="00A24057"/>
    <w:rsid w:val="00A2505D"/>
    <w:rsid w:val="00A31504"/>
    <w:rsid w:val="00A31AC0"/>
    <w:rsid w:val="00A31F63"/>
    <w:rsid w:val="00A3291F"/>
    <w:rsid w:val="00A32DDF"/>
    <w:rsid w:val="00A342C7"/>
    <w:rsid w:val="00A343B2"/>
    <w:rsid w:val="00A34790"/>
    <w:rsid w:val="00A34CBF"/>
    <w:rsid w:val="00A36C0F"/>
    <w:rsid w:val="00A371FA"/>
    <w:rsid w:val="00A37764"/>
    <w:rsid w:val="00A37D10"/>
    <w:rsid w:val="00A409EE"/>
    <w:rsid w:val="00A411B0"/>
    <w:rsid w:val="00A4158A"/>
    <w:rsid w:val="00A41CE0"/>
    <w:rsid w:val="00A4289F"/>
    <w:rsid w:val="00A4361F"/>
    <w:rsid w:val="00A43F43"/>
    <w:rsid w:val="00A46307"/>
    <w:rsid w:val="00A476FB"/>
    <w:rsid w:val="00A52B7E"/>
    <w:rsid w:val="00A5380F"/>
    <w:rsid w:val="00A54554"/>
    <w:rsid w:val="00A54D09"/>
    <w:rsid w:val="00A55314"/>
    <w:rsid w:val="00A56B35"/>
    <w:rsid w:val="00A56E5B"/>
    <w:rsid w:val="00A60BB0"/>
    <w:rsid w:val="00A617A0"/>
    <w:rsid w:val="00A622E7"/>
    <w:rsid w:val="00A6248F"/>
    <w:rsid w:val="00A62996"/>
    <w:rsid w:val="00A62F6A"/>
    <w:rsid w:val="00A634E7"/>
    <w:rsid w:val="00A65219"/>
    <w:rsid w:val="00A65DD6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241"/>
    <w:rsid w:val="00A91BC1"/>
    <w:rsid w:val="00A921F5"/>
    <w:rsid w:val="00A942CD"/>
    <w:rsid w:val="00A94931"/>
    <w:rsid w:val="00A961F8"/>
    <w:rsid w:val="00AA0EA7"/>
    <w:rsid w:val="00AA27AF"/>
    <w:rsid w:val="00AA3D20"/>
    <w:rsid w:val="00AA50DB"/>
    <w:rsid w:val="00AA5EBC"/>
    <w:rsid w:val="00AA65AA"/>
    <w:rsid w:val="00AA6A6D"/>
    <w:rsid w:val="00AB035B"/>
    <w:rsid w:val="00AB1790"/>
    <w:rsid w:val="00AB1A91"/>
    <w:rsid w:val="00AB31D7"/>
    <w:rsid w:val="00AB6967"/>
    <w:rsid w:val="00AB74F8"/>
    <w:rsid w:val="00AC0293"/>
    <w:rsid w:val="00AC0C9F"/>
    <w:rsid w:val="00AC35AC"/>
    <w:rsid w:val="00AC3DC8"/>
    <w:rsid w:val="00AC41BA"/>
    <w:rsid w:val="00AC4591"/>
    <w:rsid w:val="00AC64E4"/>
    <w:rsid w:val="00AD1A76"/>
    <w:rsid w:val="00AD1D03"/>
    <w:rsid w:val="00AD441F"/>
    <w:rsid w:val="00AD4F95"/>
    <w:rsid w:val="00AD5378"/>
    <w:rsid w:val="00AD67CE"/>
    <w:rsid w:val="00AD7376"/>
    <w:rsid w:val="00AD74B1"/>
    <w:rsid w:val="00AE0BA3"/>
    <w:rsid w:val="00AE11F8"/>
    <w:rsid w:val="00AE1A01"/>
    <w:rsid w:val="00AE2854"/>
    <w:rsid w:val="00AE33ED"/>
    <w:rsid w:val="00AE408C"/>
    <w:rsid w:val="00AE5AEF"/>
    <w:rsid w:val="00AF05D2"/>
    <w:rsid w:val="00AF0F3C"/>
    <w:rsid w:val="00AF100C"/>
    <w:rsid w:val="00AF1B81"/>
    <w:rsid w:val="00AF298D"/>
    <w:rsid w:val="00AF5789"/>
    <w:rsid w:val="00AF5A1E"/>
    <w:rsid w:val="00AF7B58"/>
    <w:rsid w:val="00B02895"/>
    <w:rsid w:val="00B079F4"/>
    <w:rsid w:val="00B117FC"/>
    <w:rsid w:val="00B1420B"/>
    <w:rsid w:val="00B177DF"/>
    <w:rsid w:val="00B2586A"/>
    <w:rsid w:val="00B25A89"/>
    <w:rsid w:val="00B26522"/>
    <w:rsid w:val="00B27D8C"/>
    <w:rsid w:val="00B27DD1"/>
    <w:rsid w:val="00B30D12"/>
    <w:rsid w:val="00B316E9"/>
    <w:rsid w:val="00B31EA9"/>
    <w:rsid w:val="00B32866"/>
    <w:rsid w:val="00B3317F"/>
    <w:rsid w:val="00B336F1"/>
    <w:rsid w:val="00B3583A"/>
    <w:rsid w:val="00B37F58"/>
    <w:rsid w:val="00B43ADB"/>
    <w:rsid w:val="00B43F3F"/>
    <w:rsid w:val="00B448CB"/>
    <w:rsid w:val="00B45D1D"/>
    <w:rsid w:val="00B45EAE"/>
    <w:rsid w:val="00B46FD8"/>
    <w:rsid w:val="00B4706A"/>
    <w:rsid w:val="00B50FAF"/>
    <w:rsid w:val="00B560D9"/>
    <w:rsid w:val="00B600EF"/>
    <w:rsid w:val="00B6350B"/>
    <w:rsid w:val="00B67A8C"/>
    <w:rsid w:val="00B719E6"/>
    <w:rsid w:val="00B731FB"/>
    <w:rsid w:val="00B77CFC"/>
    <w:rsid w:val="00B80A05"/>
    <w:rsid w:val="00B81A94"/>
    <w:rsid w:val="00B81FFF"/>
    <w:rsid w:val="00B843D6"/>
    <w:rsid w:val="00B85BF6"/>
    <w:rsid w:val="00B86A1D"/>
    <w:rsid w:val="00B8762E"/>
    <w:rsid w:val="00B8780F"/>
    <w:rsid w:val="00B91291"/>
    <w:rsid w:val="00B926A0"/>
    <w:rsid w:val="00B92D4A"/>
    <w:rsid w:val="00B94716"/>
    <w:rsid w:val="00B94BF3"/>
    <w:rsid w:val="00B961FD"/>
    <w:rsid w:val="00BA0AB7"/>
    <w:rsid w:val="00BA3612"/>
    <w:rsid w:val="00BA4FCB"/>
    <w:rsid w:val="00BA5BB1"/>
    <w:rsid w:val="00BA6A01"/>
    <w:rsid w:val="00BA6D2B"/>
    <w:rsid w:val="00BA784E"/>
    <w:rsid w:val="00BA7A38"/>
    <w:rsid w:val="00BB25F8"/>
    <w:rsid w:val="00BB3CB5"/>
    <w:rsid w:val="00BB5626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675F"/>
    <w:rsid w:val="00BC7284"/>
    <w:rsid w:val="00BC7A29"/>
    <w:rsid w:val="00BC7FA0"/>
    <w:rsid w:val="00BD0C86"/>
    <w:rsid w:val="00BD2455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6DC"/>
    <w:rsid w:val="00BE6046"/>
    <w:rsid w:val="00BE7D47"/>
    <w:rsid w:val="00BF0759"/>
    <w:rsid w:val="00BF188F"/>
    <w:rsid w:val="00BF3FF0"/>
    <w:rsid w:val="00BF59EE"/>
    <w:rsid w:val="00BF5D1B"/>
    <w:rsid w:val="00BF7635"/>
    <w:rsid w:val="00C01507"/>
    <w:rsid w:val="00C02937"/>
    <w:rsid w:val="00C02D74"/>
    <w:rsid w:val="00C039CF"/>
    <w:rsid w:val="00C07243"/>
    <w:rsid w:val="00C10C1F"/>
    <w:rsid w:val="00C10F30"/>
    <w:rsid w:val="00C12710"/>
    <w:rsid w:val="00C12ABD"/>
    <w:rsid w:val="00C15AD0"/>
    <w:rsid w:val="00C17957"/>
    <w:rsid w:val="00C22888"/>
    <w:rsid w:val="00C2319C"/>
    <w:rsid w:val="00C23D11"/>
    <w:rsid w:val="00C260B3"/>
    <w:rsid w:val="00C26790"/>
    <w:rsid w:val="00C26AEC"/>
    <w:rsid w:val="00C31B10"/>
    <w:rsid w:val="00C320D4"/>
    <w:rsid w:val="00C3354F"/>
    <w:rsid w:val="00C335A8"/>
    <w:rsid w:val="00C34B50"/>
    <w:rsid w:val="00C35B96"/>
    <w:rsid w:val="00C37EBB"/>
    <w:rsid w:val="00C4106F"/>
    <w:rsid w:val="00C418BE"/>
    <w:rsid w:val="00C42425"/>
    <w:rsid w:val="00C4697D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1661"/>
    <w:rsid w:val="00C64366"/>
    <w:rsid w:val="00C66720"/>
    <w:rsid w:val="00C7104C"/>
    <w:rsid w:val="00C72CFE"/>
    <w:rsid w:val="00C74162"/>
    <w:rsid w:val="00C75943"/>
    <w:rsid w:val="00C81E36"/>
    <w:rsid w:val="00C82363"/>
    <w:rsid w:val="00C829EB"/>
    <w:rsid w:val="00C830ED"/>
    <w:rsid w:val="00C8323E"/>
    <w:rsid w:val="00C83245"/>
    <w:rsid w:val="00C8402D"/>
    <w:rsid w:val="00C84A3F"/>
    <w:rsid w:val="00C8616E"/>
    <w:rsid w:val="00C90953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37CF"/>
    <w:rsid w:val="00CA3CA4"/>
    <w:rsid w:val="00CA4520"/>
    <w:rsid w:val="00CA6F1E"/>
    <w:rsid w:val="00CA77E3"/>
    <w:rsid w:val="00CA7FAC"/>
    <w:rsid w:val="00CB2517"/>
    <w:rsid w:val="00CB275D"/>
    <w:rsid w:val="00CB2F61"/>
    <w:rsid w:val="00CB556E"/>
    <w:rsid w:val="00CB71B9"/>
    <w:rsid w:val="00CB7B79"/>
    <w:rsid w:val="00CC1EB9"/>
    <w:rsid w:val="00CC268B"/>
    <w:rsid w:val="00CC3527"/>
    <w:rsid w:val="00CC4267"/>
    <w:rsid w:val="00CC42EE"/>
    <w:rsid w:val="00CC50DB"/>
    <w:rsid w:val="00CC5951"/>
    <w:rsid w:val="00CC7224"/>
    <w:rsid w:val="00CD09A1"/>
    <w:rsid w:val="00CD1208"/>
    <w:rsid w:val="00CD1258"/>
    <w:rsid w:val="00CD162E"/>
    <w:rsid w:val="00CD32D5"/>
    <w:rsid w:val="00CD445F"/>
    <w:rsid w:val="00CD52D2"/>
    <w:rsid w:val="00CD55A5"/>
    <w:rsid w:val="00CD7BF2"/>
    <w:rsid w:val="00CE24D1"/>
    <w:rsid w:val="00CE28BE"/>
    <w:rsid w:val="00CE5EE0"/>
    <w:rsid w:val="00CE6D3D"/>
    <w:rsid w:val="00CF147E"/>
    <w:rsid w:val="00CF35AD"/>
    <w:rsid w:val="00CF4B4F"/>
    <w:rsid w:val="00CF5CB3"/>
    <w:rsid w:val="00CF6184"/>
    <w:rsid w:val="00CF629F"/>
    <w:rsid w:val="00CF727E"/>
    <w:rsid w:val="00CF75A2"/>
    <w:rsid w:val="00CF7D7E"/>
    <w:rsid w:val="00D01642"/>
    <w:rsid w:val="00D020E4"/>
    <w:rsid w:val="00D02FF6"/>
    <w:rsid w:val="00D03BC1"/>
    <w:rsid w:val="00D057F6"/>
    <w:rsid w:val="00D065D0"/>
    <w:rsid w:val="00D109F4"/>
    <w:rsid w:val="00D14AB0"/>
    <w:rsid w:val="00D15665"/>
    <w:rsid w:val="00D164F0"/>
    <w:rsid w:val="00D205B6"/>
    <w:rsid w:val="00D22D3D"/>
    <w:rsid w:val="00D22E61"/>
    <w:rsid w:val="00D30708"/>
    <w:rsid w:val="00D30F01"/>
    <w:rsid w:val="00D316E1"/>
    <w:rsid w:val="00D32B2B"/>
    <w:rsid w:val="00D34E69"/>
    <w:rsid w:val="00D416A2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3124"/>
    <w:rsid w:val="00D63789"/>
    <w:rsid w:val="00D65E8A"/>
    <w:rsid w:val="00D65EE4"/>
    <w:rsid w:val="00D670E4"/>
    <w:rsid w:val="00D70703"/>
    <w:rsid w:val="00D715B5"/>
    <w:rsid w:val="00D73A06"/>
    <w:rsid w:val="00D74FA4"/>
    <w:rsid w:val="00D75450"/>
    <w:rsid w:val="00D763BD"/>
    <w:rsid w:val="00D76AFD"/>
    <w:rsid w:val="00D76E2E"/>
    <w:rsid w:val="00D772AB"/>
    <w:rsid w:val="00D803B1"/>
    <w:rsid w:val="00D80B72"/>
    <w:rsid w:val="00D82C01"/>
    <w:rsid w:val="00D83C68"/>
    <w:rsid w:val="00D8467B"/>
    <w:rsid w:val="00D856CB"/>
    <w:rsid w:val="00D9053A"/>
    <w:rsid w:val="00D90640"/>
    <w:rsid w:val="00D923F4"/>
    <w:rsid w:val="00D92CB1"/>
    <w:rsid w:val="00D93723"/>
    <w:rsid w:val="00D9456A"/>
    <w:rsid w:val="00D95A07"/>
    <w:rsid w:val="00D95C33"/>
    <w:rsid w:val="00D96E39"/>
    <w:rsid w:val="00DA110A"/>
    <w:rsid w:val="00DA1EEA"/>
    <w:rsid w:val="00DA3656"/>
    <w:rsid w:val="00DA48CD"/>
    <w:rsid w:val="00DB2459"/>
    <w:rsid w:val="00DB718A"/>
    <w:rsid w:val="00DC021A"/>
    <w:rsid w:val="00DC04EA"/>
    <w:rsid w:val="00DC1432"/>
    <w:rsid w:val="00DC4264"/>
    <w:rsid w:val="00DC4938"/>
    <w:rsid w:val="00DC4D27"/>
    <w:rsid w:val="00DC5DE5"/>
    <w:rsid w:val="00DC664F"/>
    <w:rsid w:val="00DD0688"/>
    <w:rsid w:val="00DD2025"/>
    <w:rsid w:val="00DD46D7"/>
    <w:rsid w:val="00DD5D5B"/>
    <w:rsid w:val="00DE087D"/>
    <w:rsid w:val="00DE16C8"/>
    <w:rsid w:val="00DE2883"/>
    <w:rsid w:val="00DE3575"/>
    <w:rsid w:val="00DE522A"/>
    <w:rsid w:val="00DE6BF9"/>
    <w:rsid w:val="00DE7498"/>
    <w:rsid w:val="00DF1C6B"/>
    <w:rsid w:val="00DF2331"/>
    <w:rsid w:val="00DF2BF0"/>
    <w:rsid w:val="00DF2E4E"/>
    <w:rsid w:val="00DF6274"/>
    <w:rsid w:val="00DF71E8"/>
    <w:rsid w:val="00DF765F"/>
    <w:rsid w:val="00E018BE"/>
    <w:rsid w:val="00E02958"/>
    <w:rsid w:val="00E04071"/>
    <w:rsid w:val="00E06292"/>
    <w:rsid w:val="00E10255"/>
    <w:rsid w:val="00E11761"/>
    <w:rsid w:val="00E13B58"/>
    <w:rsid w:val="00E15BF7"/>
    <w:rsid w:val="00E17F36"/>
    <w:rsid w:val="00E20AEC"/>
    <w:rsid w:val="00E22369"/>
    <w:rsid w:val="00E23458"/>
    <w:rsid w:val="00E24D85"/>
    <w:rsid w:val="00E30921"/>
    <w:rsid w:val="00E3181B"/>
    <w:rsid w:val="00E33ACF"/>
    <w:rsid w:val="00E35286"/>
    <w:rsid w:val="00E35BAB"/>
    <w:rsid w:val="00E36CDB"/>
    <w:rsid w:val="00E3718C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3C2"/>
    <w:rsid w:val="00E53DD0"/>
    <w:rsid w:val="00E55301"/>
    <w:rsid w:val="00E602B1"/>
    <w:rsid w:val="00E628F1"/>
    <w:rsid w:val="00E6336F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3FC1"/>
    <w:rsid w:val="00E759BF"/>
    <w:rsid w:val="00E80ED7"/>
    <w:rsid w:val="00E81757"/>
    <w:rsid w:val="00E82EE7"/>
    <w:rsid w:val="00E83DCA"/>
    <w:rsid w:val="00E83DE3"/>
    <w:rsid w:val="00E841A9"/>
    <w:rsid w:val="00E844B4"/>
    <w:rsid w:val="00E8561C"/>
    <w:rsid w:val="00E85B02"/>
    <w:rsid w:val="00E85B2A"/>
    <w:rsid w:val="00E864A1"/>
    <w:rsid w:val="00E90725"/>
    <w:rsid w:val="00E9127C"/>
    <w:rsid w:val="00E92974"/>
    <w:rsid w:val="00E93C5E"/>
    <w:rsid w:val="00EA0B01"/>
    <w:rsid w:val="00EA10BB"/>
    <w:rsid w:val="00EA1782"/>
    <w:rsid w:val="00EA1E77"/>
    <w:rsid w:val="00EA3D3F"/>
    <w:rsid w:val="00EA4389"/>
    <w:rsid w:val="00EA7A5D"/>
    <w:rsid w:val="00EB02CF"/>
    <w:rsid w:val="00EB0D50"/>
    <w:rsid w:val="00EB1349"/>
    <w:rsid w:val="00EB283E"/>
    <w:rsid w:val="00EB579F"/>
    <w:rsid w:val="00EB5A68"/>
    <w:rsid w:val="00EB69C7"/>
    <w:rsid w:val="00EC0154"/>
    <w:rsid w:val="00EC0996"/>
    <w:rsid w:val="00EC19B4"/>
    <w:rsid w:val="00EC319E"/>
    <w:rsid w:val="00EC50CA"/>
    <w:rsid w:val="00EC63D1"/>
    <w:rsid w:val="00EC69B0"/>
    <w:rsid w:val="00ED07ED"/>
    <w:rsid w:val="00ED1634"/>
    <w:rsid w:val="00ED4355"/>
    <w:rsid w:val="00ED5D51"/>
    <w:rsid w:val="00EE1792"/>
    <w:rsid w:val="00EE24ED"/>
    <w:rsid w:val="00EE4874"/>
    <w:rsid w:val="00EE48B4"/>
    <w:rsid w:val="00EF2550"/>
    <w:rsid w:val="00EF3C62"/>
    <w:rsid w:val="00EF41D6"/>
    <w:rsid w:val="00EF4C02"/>
    <w:rsid w:val="00EF52A9"/>
    <w:rsid w:val="00EF54B0"/>
    <w:rsid w:val="00EF753E"/>
    <w:rsid w:val="00F01474"/>
    <w:rsid w:val="00F015DA"/>
    <w:rsid w:val="00F01C4A"/>
    <w:rsid w:val="00F01D9C"/>
    <w:rsid w:val="00F0406A"/>
    <w:rsid w:val="00F06249"/>
    <w:rsid w:val="00F06B57"/>
    <w:rsid w:val="00F11364"/>
    <w:rsid w:val="00F1243A"/>
    <w:rsid w:val="00F13082"/>
    <w:rsid w:val="00F14218"/>
    <w:rsid w:val="00F16540"/>
    <w:rsid w:val="00F23DF6"/>
    <w:rsid w:val="00F2715C"/>
    <w:rsid w:val="00F303C4"/>
    <w:rsid w:val="00F312E1"/>
    <w:rsid w:val="00F338BA"/>
    <w:rsid w:val="00F3550B"/>
    <w:rsid w:val="00F3756B"/>
    <w:rsid w:val="00F40BF0"/>
    <w:rsid w:val="00F42F43"/>
    <w:rsid w:val="00F43805"/>
    <w:rsid w:val="00F44FB6"/>
    <w:rsid w:val="00F4630D"/>
    <w:rsid w:val="00F52B46"/>
    <w:rsid w:val="00F55115"/>
    <w:rsid w:val="00F55F5E"/>
    <w:rsid w:val="00F5616C"/>
    <w:rsid w:val="00F5752E"/>
    <w:rsid w:val="00F628EC"/>
    <w:rsid w:val="00F629C5"/>
    <w:rsid w:val="00F66936"/>
    <w:rsid w:val="00F66F10"/>
    <w:rsid w:val="00F70BB4"/>
    <w:rsid w:val="00F75D19"/>
    <w:rsid w:val="00F77657"/>
    <w:rsid w:val="00F77689"/>
    <w:rsid w:val="00F7793A"/>
    <w:rsid w:val="00F77F93"/>
    <w:rsid w:val="00F82F79"/>
    <w:rsid w:val="00F843BB"/>
    <w:rsid w:val="00F84957"/>
    <w:rsid w:val="00F8574E"/>
    <w:rsid w:val="00F85D37"/>
    <w:rsid w:val="00F87EA6"/>
    <w:rsid w:val="00F94624"/>
    <w:rsid w:val="00F969C8"/>
    <w:rsid w:val="00F972D4"/>
    <w:rsid w:val="00F974F3"/>
    <w:rsid w:val="00FA5C4A"/>
    <w:rsid w:val="00FA76AC"/>
    <w:rsid w:val="00FA76C8"/>
    <w:rsid w:val="00FB165E"/>
    <w:rsid w:val="00FB2CD9"/>
    <w:rsid w:val="00FB31C1"/>
    <w:rsid w:val="00FB62D3"/>
    <w:rsid w:val="00FB6359"/>
    <w:rsid w:val="00FC0364"/>
    <w:rsid w:val="00FC0720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4E6E"/>
    <w:rsid w:val="00FE13E0"/>
    <w:rsid w:val="00FE38F5"/>
    <w:rsid w:val="00FE4AFF"/>
    <w:rsid w:val="00FF07C8"/>
    <w:rsid w:val="00FF0839"/>
    <w:rsid w:val="00FF1278"/>
    <w:rsid w:val="00FF2CDB"/>
    <w:rsid w:val="00FF3536"/>
    <w:rsid w:val="00FF376C"/>
    <w:rsid w:val="00FF4F1B"/>
    <w:rsid w:val="00FF5951"/>
    <w:rsid w:val="00FF5C5B"/>
    <w:rsid w:val="00FF6F75"/>
    <w:rsid w:val="00FF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qFormat/>
    <w:rsid w:val="00417842"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417842"/>
    <w:pPr>
      <w:keepNext/>
      <w:jc w:val="center"/>
      <w:outlineLvl w:val="1"/>
    </w:pPr>
    <w:rPr>
      <w:b/>
      <w:sz w:val="28"/>
    </w:rPr>
  </w:style>
  <w:style w:type="paragraph" w:styleId="Nagwek4">
    <w:name w:val="heading 4"/>
    <w:basedOn w:val="Normalny"/>
    <w:next w:val="Normalny"/>
    <w:qFormat/>
    <w:rsid w:val="00417842"/>
    <w:pPr>
      <w:keepNext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22C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22C58"/>
    <w:pPr>
      <w:tabs>
        <w:tab w:val="center" w:pos="4536"/>
        <w:tab w:val="right" w:pos="9072"/>
      </w:tabs>
    </w:pPr>
  </w:style>
  <w:style w:type="character" w:styleId="Hipercze">
    <w:name w:val="Hyperlink"/>
    <w:rsid w:val="008353BB"/>
    <w:rPr>
      <w:color w:val="0000FF"/>
      <w:u w:val="single"/>
    </w:rPr>
  </w:style>
  <w:style w:type="paragraph" w:styleId="Tekstdymka">
    <w:name w:val="Balloon Text"/>
    <w:basedOn w:val="Normalny"/>
    <w:semiHidden/>
    <w:rsid w:val="00C1271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D4687"/>
    <w:pPr>
      <w:ind w:left="360"/>
    </w:pPr>
    <w:rPr>
      <w:sz w:val="24"/>
      <w:szCs w:val="24"/>
    </w:rPr>
  </w:style>
  <w:style w:type="paragraph" w:styleId="Tekstpodstawowy">
    <w:name w:val="Body Text"/>
    <w:basedOn w:val="Normalny"/>
    <w:rsid w:val="005D4687"/>
    <w:rPr>
      <w:b/>
      <w:bCs/>
      <w:i/>
      <w:iCs/>
      <w:sz w:val="28"/>
      <w:szCs w:val="24"/>
    </w:rPr>
  </w:style>
  <w:style w:type="character" w:customStyle="1" w:styleId="linola1">
    <w:name w:val="linola1"/>
    <w:rsid w:val="005D4687"/>
    <w:rPr>
      <w:rFonts w:ascii="Arial" w:hAnsi="Arial" w:cs="Arial" w:hint="default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basedOn w:val="Domylnaczcionkaakapitu"/>
    <w:rsid w:val="008A3007"/>
  </w:style>
  <w:style w:type="character" w:customStyle="1" w:styleId="CharacterStyle1">
    <w:name w:val="Character Style 1"/>
    <w:rsid w:val="008A3007"/>
    <w:rPr>
      <w:rFonts w:ascii="Arial" w:hAnsi="Arial" w:cs="Arial"/>
      <w:spacing w:val="-5"/>
      <w:sz w:val="24"/>
      <w:szCs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rsid w:val="008A3007"/>
    <w:pPr>
      <w:spacing w:after="120" w:line="480" w:lineRule="auto"/>
    </w:p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Bezodstpw1">
    <w:name w:val="Bez odstępów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rsid w:val="00417806"/>
    <w:pPr>
      <w:spacing w:after="120"/>
      <w:ind w:left="283"/>
    </w:pPr>
    <w:rPr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rsid w:val="00982FD4"/>
    <w:pPr>
      <w:spacing w:after="120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 w:cs="Times New Roman"/>
      <w:b/>
      <w:bCs/>
      <w:sz w:val="22"/>
      <w:szCs w:val="22"/>
    </w:rPr>
  </w:style>
  <w:style w:type="paragraph" w:customStyle="1" w:styleId="Mapadokumentu">
    <w:name w:val="Mapa dokumentu"/>
    <w:basedOn w:val="Normalny"/>
    <w:semiHidden/>
    <w:rsid w:val="004628B1"/>
    <w:pPr>
      <w:shd w:val="clear" w:color="auto" w:fill="000080"/>
    </w:pPr>
    <w:rPr>
      <w:rFonts w:ascii="Tahoma" w:hAnsi="Tahoma" w:cs="Tahoma"/>
    </w:rPr>
  </w:style>
  <w:style w:type="paragraph" w:customStyle="1" w:styleId="Style1">
    <w:name w:val="Style1"/>
    <w:rsid w:val="009C51CE"/>
    <w:pPr>
      <w:suppressAutoHyphens/>
      <w:spacing w:after="200" w:line="276" w:lineRule="auto"/>
    </w:pPr>
    <w:rPr>
      <w:rFonts w:ascii="Calibri" w:eastAsia="Arial Unicode MS" w:hAnsi="Calibri"/>
      <w:kern w:val="1"/>
      <w:sz w:val="22"/>
      <w:lang w:eastAsia="ar-SA"/>
    </w:rPr>
  </w:style>
  <w:style w:type="paragraph" w:customStyle="1" w:styleId="Bezodstpw10">
    <w:name w:val="Bez odstępów1"/>
    <w:rsid w:val="00587297"/>
    <w:pPr>
      <w:suppressAutoHyphens/>
      <w:spacing w:line="100" w:lineRule="atLeast"/>
    </w:pPr>
    <w:rPr>
      <w:rFonts w:eastAsia="Arial"/>
      <w:kern w:val="1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2F562F"/>
    <w:pPr>
      <w:suppressAutoHyphens/>
      <w:spacing w:after="200" w:line="276" w:lineRule="auto"/>
      <w:ind w:left="720"/>
    </w:pPr>
    <w:rPr>
      <w:rFonts w:ascii="Calibri" w:hAnsi="Calibri"/>
      <w:kern w:val="1"/>
      <w:sz w:val="22"/>
      <w:szCs w:val="22"/>
      <w:lang w:eastAsia="ar-SA"/>
    </w:rPr>
  </w:style>
  <w:style w:type="character" w:customStyle="1" w:styleId="FontStyle58">
    <w:name w:val="Font Style58"/>
    <w:rsid w:val="002F562F"/>
    <w:rPr>
      <w:rFonts w:ascii="Verdana" w:hAnsi="Verdana" w:cs="Verdana"/>
      <w:sz w:val="16"/>
      <w:szCs w:val="16"/>
    </w:rPr>
  </w:style>
  <w:style w:type="paragraph" w:customStyle="1" w:styleId="Zawartotabeli">
    <w:name w:val="Zawartość tabeli"/>
    <w:basedOn w:val="Normalny"/>
    <w:rsid w:val="00190D3B"/>
    <w:pPr>
      <w:suppressLineNumbers/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HTML-wstpniesformatowany">
    <w:name w:val="HTML Preformatted"/>
    <w:basedOn w:val="Normalny"/>
    <w:rsid w:val="00FF1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luchili">
    <w:name w:val="luc_hili"/>
    <w:rsid w:val="00714FCB"/>
  </w:style>
  <w:style w:type="character" w:styleId="Uwydatnienie">
    <w:name w:val="Emphasis"/>
    <w:qFormat/>
    <w:rsid w:val="00714F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3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matwijczyk@szpital2myslowice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zpital2myslowic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5224</Words>
  <Characters>34314</Characters>
  <Application>Microsoft Office Word</Application>
  <DocSecurity>0</DocSecurity>
  <Lines>285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39460</CharactersWithSpaces>
  <SharedDoc>false</SharedDoc>
  <HLinks>
    <vt:vector size="12" baseType="variant">
      <vt:variant>
        <vt:i4>3080223</vt:i4>
      </vt:variant>
      <vt:variant>
        <vt:i4>3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Justyna Paul</cp:lastModifiedBy>
  <cp:revision>6</cp:revision>
  <cp:lastPrinted>2021-12-08T12:50:00Z</cp:lastPrinted>
  <dcterms:created xsi:type="dcterms:W3CDTF">2021-10-20T10:42:00Z</dcterms:created>
  <dcterms:modified xsi:type="dcterms:W3CDTF">2021-12-10T09:49:00Z</dcterms:modified>
</cp:coreProperties>
</file>